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28" w:rsidRPr="00382A07" w:rsidRDefault="006C37FB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F369F4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6C37FB">
                    <w:fldChar w:fldCharType="begin"/>
                  </w:r>
                  <w:r w:rsidR="006C37FB" w:rsidRPr="00F369F4">
                    <w:rPr>
                      <w:lang w:val="en-US"/>
                    </w:rPr>
                    <w:instrText>HYPERLINK "mailto:posta@mrsk-1.ru"</w:instrText>
                  </w:r>
                  <w:r w:rsidR="006C37FB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6C37FB">
                    <w:fldChar w:fldCharType="end"/>
                  </w:r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6C37FB">
                    <w:fldChar w:fldCharType="begin"/>
                  </w:r>
                  <w:r w:rsidR="006C37FB" w:rsidRPr="00F369F4">
                    <w:rPr>
                      <w:lang w:val="en-US"/>
                    </w:rPr>
                    <w:instrText>HYPERLINK "http://www.mrsk-1.ru"</w:instrText>
                  </w:r>
                  <w:r w:rsidR="006C37FB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F369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6C37FB"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B50C36" w:rsidRPr="00B50C36">
        <w:rPr>
          <w:b/>
          <w:sz w:val="24"/>
          <w:szCs w:val="24"/>
        </w:rPr>
        <w:t xml:space="preserve">Договора на поставку блоков измерения и защиты </w:t>
      </w:r>
      <w:proofErr w:type="gramStart"/>
      <w:r w:rsidR="00B50C36" w:rsidRPr="00B50C36">
        <w:rPr>
          <w:b/>
          <w:sz w:val="24"/>
          <w:szCs w:val="24"/>
        </w:rPr>
        <w:t>в комплекте с электросчетчиками для выполнения работ по организации учета электроэнергии на уровнях</w:t>
      </w:r>
      <w:proofErr w:type="gramEnd"/>
      <w:r w:rsidR="00B50C36" w:rsidRPr="00B50C36">
        <w:rPr>
          <w:b/>
          <w:sz w:val="24"/>
          <w:szCs w:val="24"/>
        </w:rPr>
        <w:t xml:space="preserve"> напряжения 0,23-0,38 кВ для нужд ПАО «МРСК Центра» (филиала «</w:t>
      </w:r>
      <w:proofErr w:type="spellStart"/>
      <w:r w:rsidR="00B50C36" w:rsidRPr="00B50C36">
        <w:rPr>
          <w:b/>
          <w:sz w:val="24"/>
          <w:szCs w:val="24"/>
        </w:rPr>
        <w:t>Ярэнерго</w:t>
      </w:r>
      <w:proofErr w:type="spellEnd"/>
      <w:r w:rsidR="00B50C36" w:rsidRPr="00B50C36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B50C36" w:rsidRPr="00382A07" w:rsidRDefault="00B50C3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B50C36" w:rsidRPr="00382A07" w:rsidRDefault="00B50C3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6C37F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B50C36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5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7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8</w:t>
      </w:r>
      <w:r w:rsidR="006C37FB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10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10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10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11</w:t>
      </w:r>
      <w:r w:rsidR="006C37FB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13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13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13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14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29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30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30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32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34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37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38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39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40</w:t>
      </w:r>
      <w:r w:rsidR="006C37FB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41</w:t>
      </w:r>
      <w:r w:rsidR="006C37FB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42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42</w:t>
      </w:r>
      <w:r w:rsidR="006C37FB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48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52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54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56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58</w:t>
      </w:r>
      <w:r w:rsidR="006C37FB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60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67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69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71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73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77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81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84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86</w:t>
      </w:r>
      <w:r w:rsidR="006C37F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6C37FB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6C37FB">
        <w:rPr>
          <w:noProof/>
        </w:rPr>
      </w:r>
      <w:r w:rsidR="006C37FB">
        <w:rPr>
          <w:noProof/>
        </w:rPr>
        <w:fldChar w:fldCharType="separate"/>
      </w:r>
      <w:r w:rsidR="00B50C36">
        <w:rPr>
          <w:noProof/>
        </w:rPr>
        <w:t>88</w:t>
      </w:r>
      <w:r w:rsidR="006C37FB">
        <w:rPr>
          <w:noProof/>
        </w:rPr>
        <w:fldChar w:fldCharType="end"/>
      </w:r>
    </w:p>
    <w:p w:rsidR="00717F60" w:rsidRPr="00382A07" w:rsidRDefault="006C37FB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B50C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</w:t>
      </w:r>
      <w:r w:rsidR="007556FF" w:rsidRPr="00B50C36">
        <w:rPr>
          <w:iCs/>
          <w:sz w:val="24"/>
          <w:szCs w:val="24"/>
        </w:rPr>
        <w:t xml:space="preserve">МРСК Центра» </w:t>
      </w:r>
      <w:r w:rsidR="008770BA" w:rsidRPr="00B50C36">
        <w:rPr>
          <w:iCs/>
          <w:sz w:val="24"/>
          <w:szCs w:val="24"/>
        </w:rPr>
        <w:t>Горностаева</w:t>
      </w:r>
      <w:r w:rsidR="007556FF" w:rsidRPr="00B50C36">
        <w:rPr>
          <w:iCs/>
          <w:sz w:val="24"/>
          <w:szCs w:val="24"/>
        </w:rPr>
        <w:t xml:space="preserve"> Т.В., контактные телефоны: (495) 747-92-92 (</w:t>
      </w:r>
      <w:proofErr w:type="spellStart"/>
      <w:r w:rsidR="007556FF" w:rsidRPr="00B50C36">
        <w:rPr>
          <w:iCs/>
          <w:sz w:val="24"/>
          <w:szCs w:val="24"/>
        </w:rPr>
        <w:t>доб</w:t>
      </w:r>
      <w:proofErr w:type="spellEnd"/>
      <w:r w:rsidR="007556FF" w:rsidRPr="00B50C36">
        <w:rPr>
          <w:iCs/>
          <w:sz w:val="24"/>
          <w:szCs w:val="24"/>
        </w:rPr>
        <w:t xml:space="preserve">. 3123), </w:t>
      </w:r>
      <w:r w:rsidR="007556FF" w:rsidRPr="00B50C36">
        <w:rPr>
          <w:sz w:val="24"/>
          <w:szCs w:val="24"/>
        </w:rPr>
        <w:t xml:space="preserve">адрес электронной почты: </w:t>
      </w:r>
      <w:hyperlink r:id="rId15" w:history="1">
        <w:r w:rsidR="00FB1064" w:rsidRPr="00B50C36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50C36">
        <w:rPr>
          <w:iCs/>
          <w:sz w:val="24"/>
          <w:szCs w:val="24"/>
        </w:rPr>
        <w:t>, ответственное лицо –</w:t>
      </w:r>
      <w:r w:rsidR="00B50C36" w:rsidRPr="00B50C36">
        <w:rPr>
          <w:iCs/>
          <w:sz w:val="24"/>
          <w:szCs w:val="24"/>
        </w:rPr>
        <w:t xml:space="preserve"> </w:t>
      </w:r>
      <w:r w:rsidR="00223240" w:rsidRPr="00B50C36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6" w:history="1">
        <w:proofErr w:type="gramStart"/>
        <w:r w:rsidR="00223240" w:rsidRPr="00B50C36">
          <w:rPr>
            <w:rStyle w:val="a7"/>
            <w:sz w:val="24"/>
            <w:szCs w:val="24"/>
          </w:rPr>
          <w:t>Ostonen.IA@mrsk-1.ru</w:t>
        </w:r>
      </w:hyperlink>
      <w:r w:rsidR="00223240" w:rsidRPr="00B50C36">
        <w:rPr>
          <w:rStyle w:val="a7"/>
          <w:color w:val="auto"/>
        </w:rPr>
        <w:t>)</w:t>
      </w:r>
      <w:r w:rsidR="00862664" w:rsidRPr="00B50C36">
        <w:rPr>
          <w:sz w:val="24"/>
          <w:szCs w:val="24"/>
        </w:rPr>
        <w:t xml:space="preserve"> </w:t>
      </w:r>
      <w:r w:rsidR="004B5EB3" w:rsidRPr="00B50C36">
        <w:rPr>
          <w:iCs/>
          <w:sz w:val="24"/>
          <w:szCs w:val="24"/>
        </w:rPr>
        <w:t>Извещени</w:t>
      </w:r>
      <w:r w:rsidRPr="00B50C36">
        <w:rPr>
          <w:iCs/>
          <w:sz w:val="24"/>
          <w:szCs w:val="24"/>
        </w:rPr>
        <w:t>ем</w:t>
      </w:r>
      <w:r w:rsidRPr="00B50C36">
        <w:rPr>
          <w:sz w:val="24"/>
          <w:szCs w:val="24"/>
        </w:rPr>
        <w:t xml:space="preserve"> о проведении открытого </w:t>
      </w:r>
      <w:r w:rsidRPr="00B50C36">
        <w:rPr>
          <w:iCs/>
          <w:sz w:val="24"/>
          <w:szCs w:val="24"/>
        </w:rPr>
        <w:t>запроса предложений</w:t>
      </w:r>
      <w:r w:rsidRPr="00B50C36">
        <w:rPr>
          <w:sz w:val="24"/>
          <w:szCs w:val="24"/>
        </w:rPr>
        <w:t xml:space="preserve">, опубликованным </w:t>
      </w:r>
      <w:r w:rsidRPr="00B50C36">
        <w:rPr>
          <w:b/>
          <w:sz w:val="24"/>
          <w:szCs w:val="24"/>
        </w:rPr>
        <w:t>«</w:t>
      </w:r>
      <w:r w:rsidR="00B50C36" w:rsidRPr="00B50C36">
        <w:rPr>
          <w:b/>
          <w:sz w:val="24"/>
          <w:szCs w:val="24"/>
        </w:rPr>
        <w:t>17</w:t>
      </w:r>
      <w:r w:rsidRPr="00B50C36">
        <w:rPr>
          <w:b/>
          <w:sz w:val="24"/>
          <w:szCs w:val="24"/>
        </w:rPr>
        <w:t xml:space="preserve">» </w:t>
      </w:r>
      <w:r w:rsidR="00862664" w:rsidRPr="00B50C36">
        <w:rPr>
          <w:b/>
          <w:sz w:val="24"/>
          <w:szCs w:val="24"/>
        </w:rPr>
        <w:t>января</w:t>
      </w:r>
      <w:r w:rsidRPr="00B50C36">
        <w:rPr>
          <w:b/>
          <w:sz w:val="24"/>
          <w:szCs w:val="24"/>
        </w:rPr>
        <w:t xml:space="preserve"> </w:t>
      </w:r>
      <w:r w:rsidR="0042517C" w:rsidRPr="00B50C36">
        <w:rPr>
          <w:b/>
          <w:sz w:val="24"/>
          <w:szCs w:val="24"/>
        </w:rPr>
        <w:t>2018</w:t>
      </w:r>
      <w:r w:rsidRPr="00B50C36">
        <w:rPr>
          <w:b/>
          <w:sz w:val="24"/>
          <w:szCs w:val="24"/>
        </w:rPr>
        <w:t xml:space="preserve"> г.</w:t>
      </w:r>
      <w:r w:rsidRPr="00B50C36">
        <w:rPr>
          <w:sz w:val="24"/>
          <w:szCs w:val="24"/>
        </w:rPr>
        <w:t xml:space="preserve"> на официальном сайте (</w:t>
      </w:r>
      <w:hyperlink r:id="rId17" w:history="1">
        <w:r w:rsidR="00345CCA" w:rsidRPr="00B50C36">
          <w:rPr>
            <w:rStyle w:val="a7"/>
            <w:color w:val="auto"/>
            <w:sz w:val="24"/>
            <w:szCs w:val="24"/>
          </w:rPr>
          <w:t>www.zakupki.</w:t>
        </w:r>
        <w:r w:rsidR="00345CCA" w:rsidRPr="00B50C3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50C36">
          <w:rPr>
            <w:rStyle w:val="a7"/>
            <w:color w:val="auto"/>
            <w:sz w:val="24"/>
            <w:szCs w:val="24"/>
          </w:rPr>
          <w:t>.ru</w:t>
        </w:r>
      </w:hyperlink>
      <w:r w:rsidRPr="00B50C36">
        <w:rPr>
          <w:sz w:val="24"/>
          <w:szCs w:val="24"/>
        </w:rPr>
        <w:t>),</w:t>
      </w:r>
      <w:r w:rsidR="009D7F01" w:rsidRPr="00B50C36">
        <w:rPr>
          <w:iCs/>
          <w:sz w:val="24"/>
          <w:szCs w:val="24"/>
        </w:rPr>
        <w:t xml:space="preserve"> </w:t>
      </w:r>
      <w:r w:rsidR="009D7F01" w:rsidRPr="00B50C36">
        <w:rPr>
          <w:sz w:val="24"/>
          <w:szCs w:val="24"/>
        </w:rPr>
        <w:t xml:space="preserve">на сайте </w:t>
      </w:r>
      <w:r w:rsidR="007556FF" w:rsidRPr="00B50C36">
        <w:rPr>
          <w:iCs/>
          <w:sz w:val="24"/>
          <w:szCs w:val="24"/>
        </w:rPr>
        <w:t>ПАО «МРСК Центра»</w:t>
      </w:r>
      <w:r w:rsidR="009D7F01" w:rsidRPr="00B50C36">
        <w:rPr>
          <w:sz w:val="24"/>
          <w:szCs w:val="24"/>
        </w:rPr>
        <w:t xml:space="preserve"> (</w:t>
      </w:r>
      <w:hyperlink r:id="rId18" w:history="1">
        <w:r w:rsidR="007556FF" w:rsidRPr="00B50C3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50C36">
        <w:rPr>
          <w:sz w:val="24"/>
          <w:szCs w:val="24"/>
        </w:rPr>
        <w:t>)</w:t>
      </w:r>
      <w:r w:rsidR="00702B2C" w:rsidRPr="00B50C36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6305A1" w:rsidRPr="00B50C36">
          <w:rPr>
            <w:sz w:val="24"/>
            <w:szCs w:val="24"/>
          </w:rPr>
          <w:t>1.1.2</w:t>
        </w:r>
      </w:fldSimple>
      <w:r w:rsidR="00702B2C" w:rsidRPr="00B50C36">
        <w:rPr>
          <w:sz w:val="24"/>
          <w:szCs w:val="24"/>
        </w:rPr>
        <w:t xml:space="preserve"> настоящей Документации, </w:t>
      </w:r>
      <w:r w:rsidR="009A7733" w:rsidRPr="00B50C36">
        <w:rPr>
          <w:iCs/>
          <w:sz w:val="24"/>
          <w:szCs w:val="24"/>
        </w:rPr>
        <w:t xml:space="preserve"> </w:t>
      </w:r>
      <w:r w:rsidRPr="00B50C36">
        <w:rPr>
          <w:iCs/>
          <w:sz w:val="24"/>
          <w:szCs w:val="24"/>
        </w:rPr>
        <w:t>приг</w:t>
      </w:r>
      <w:r w:rsidRPr="00B50C36">
        <w:rPr>
          <w:sz w:val="24"/>
          <w:szCs w:val="24"/>
        </w:rPr>
        <w:t>ласило юридических лиц</w:t>
      </w:r>
      <w:r w:rsidR="005B75A6" w:rsidRPr="00B50C36">
        <w:rPr>
          <w:sz w:val="24"/>
          <w:szCs w:val="24"/>
        </w:rPr>
        <w:t xml:space="preserve"> и физических лиц (в т.</w:t>
      </w:r>
      <w:r w:rsidR="003129D4" w:rsidRPr="00B50C36">
        <w:rPr>
          <w:sz w:val="24"/>
          <w:szCs w:val="24"/>
        </w:rPr>
        <w:t xml:space="preserve"> </w:t>
      </w:r>
      <w:r w:rsidR="005B75A6" w:rsidRPr="00B50C36">
        <w:rPr>
          <w:sz w:val="24"/>
          <w:szCs w:val="24"/>
        </w:rPr>
        <w:t>ч. индивидуальных предпринимателей)</w:t>
      </w:r>
      <w:r w:rsidR="00B50C36" w:rsidRPr="00B50C36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B50C36" w:rsidRPr="00B50C36">
        <w:rPr>
          <w:sz w:val="24"/>
          <w:szCs w:val="24"/>
        </w:rPr>
        <w:t xml:space="preserve"> </w:t>
      </w:r>
      <w:proofErr w:type="gramStart"/>
      <w:r w:rsidR="00B50C36" w:rsidRPr="00B50C36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B50C36">
        <w:rPr>
          <w:sz w:val="24"/>
          <w:szCs w:val="24"/>
        </w:rPr>
        <w:t xml:space="preserve">(далее – Участники) </w:t>
      </w:r>
      <w:r w:rsidR="004B5EB3" w:rsidRPr="00B50C36">
        <w:rPr>
          <w:sz w:val="24"/>
          <w:szCs w:val="24"/>
        </w:rPr>
        <w:t>к участию в процедуре О</w:t>
      </w:r>
      <w:r w:rsidRPr="00B50C3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50C36">
        <w:rPr>
          <w:sz w:val="24"/>
          <w:szCs w:val="24"/>
        </w:rPr>
        <w:t xml:space="preserve">на право заключения </w:t>
      </w:r>
      <w:r w:rsidR="00B50C36" w:rsidRPr="00B50C36">
        <w:rPr>
          <w:iCs/>
          <w:sz w:val="24"/>
          <w:szCs w:val="24"/>
          <w:lang w:eastAsia="ru-RU"/>
        </w:rPr>
        <w:t>Договора</w:t>
      </w:r>
      <w:r w:rsidR="00B50C36" w:rsidRPr="00B50C36">
        <w:rPr>
          <w:sz w:val="24"/>
          <w:szCs w:val="24"/>
        </w:rPr>
        <w:t xml:space="preserve"> </w:t>
      </w:r>
      <w:r w:rsidR="00B50C36" w:rsidRPr="00B50C36">
        <w:rPr>
          <w:snapToGrid w:val="0"/>
          <w:sz w:val="24"/>
          <w:szCs w:val="24"/>
        </w:rPr>
        <w:t xml:space="preserve">на </w:t>
      </w:r>
      <w:r w:rsidR="00B50C36" w:rsidRPr="00B50C36">
        <w:rPr>
          <w:sz w:val="24"/>
          <w:szCs w:val="24"/>
        </w:rPr>
        <w:t>поставку блоков измерения и защиты в комплекте с электросчетчиками для выполнения работ по организации учета</w:t>
      </w:r>
      <w:proofErr w:type="gramEnd"/>
      <w:r w:rsidR="00B50C36" w:rsidRPr="00B50C36">
        <w:rPr>
          <w:sz w:val="24"/>
          <w:szCs w:val="24"/>
        </w:rPr>
        <w:t xml:space="preserve"> </w:t>
      </w:r>
      <w:proofErr w:type="gramStart"/>
      <w:r w:rsidR="00B50C36" w:rsidRPr="00B50C36">
        <w:rPr>
          <w:sz w:val="24"/>
          <w:szCs w:val="24"/>
        </w:rPr>
        <w:t>электроэнергии на уровнях напряжения 0,23-0,38 кВ</w:t>
      </w:r>
      <w:r w:rsidR="00B50C36" w:rsidRPr="00B50C36">
        <w:rPr>
          <w:snapToGrid w:val="0"/>
          <w:sz w:val="24"/>
          <w:szCs w:val="24"/>
        </w:rPr>
        <w:t xml:space="preserve"> для нужд ПАО «МРСК Центра» (филиала </w:t>
      </w:r>
      <w:r w:rsidR="00B50C36" w:rsidRPr="00B50C36">
        <w:rPr>
          <w:sz w:val="24"/>
          <w:szCs w:val="24"/>
        </w:rPr>
        <w:t>«</w:t>
      </w:r>
      <w:proofErr w:type="spellStart"/>
      <w:r w:rsidR="00B50C36" w:rsidRPr="00B50C36">
        <w:rPr>
          <w:sz w:val="24"/>
          <w:szCs w:val="24"/>
        </w:rPr>
        <w:t>Ярэнерго</w:t>
      </w:r>
      <w:proofErr w:type="spellEnd"/>
      <w:r w:rsidR="00B50C36" w:rsidRPr="00B50C36">
        <w:rPr>
          <w:sz w:val="24"/>
          <w:szCs w:val="24"/>
        </w:rPr>
        <w:t>»</w:t>
      </w:r>
      <w:r w:rsidR="00862664" w:rsidRPr="00B50C36">
        <w:rPr>
          <w:sz w:val="24"/>
          <w:szCs w:val="24"/>
        </w:rPr>
        <w:t>, расположенного по адресу:</w:t>
      </w:r>
      <w:proofErr w:type="gramEnd"/>
      <w:r w:rsidR="00862664" w:rsidRPr="00B50C36">
        <w:rPr>
          <w:sz w:val="24"/>
          <w:szCs w:val="24"/>
        </w:rPr>
        <w:t xml:space="preserve"> </w:t>
      </w:r>
      <w:proofErr w:type="gramStart"/>
      <w:r w:rsidR="00862664" w:rsidRPr="00B50C36">
        <w:rPr>
          <w:sz w:val="24"/>
          <w:szCs w:val="24"/>
        </w:rPr>
        <w:t xml:space="preserve">РФ, 150003, г. Ярославль, ул. </w:t>
      </w:r>
      <w:proofErr w:type="spellStart"/>
      <w:r w:rsidR="00862664" w:rsidRPr="00B50C36">
        <w:rPr>
          <w:sz w:val="24"/>
          <w:szCs w:val="24"/>
        </w:rPr>
        <w:t>Воинова</w:t>
      </w:r>
      <w:proofErr w:type="spellEnd"/>
      <w:r w:rsidR="00862664" w:rsidRPr="00B50C36">
        <w:rPr>
          <w:sz w:val="24"/>
          <w:szCs w:val="24"/>
        </w:rPr>
        <w:t>, д. 12)</w:t>
      </w:r>
      <w:r w:rsidRPr="00B50C36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B50C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B50C36">
        <w:rPr>
          <w:sz w:val="24"/>
          <w:szCs w:val="24"/>
        </w:rPr>
        <w:t>З</w:t>
      </w:r>
      <w:r w:rsidRPr="00B50C3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50C36">
        <w:rPr>
          <w:sz w:val="24"/>
          <w:szCs w:val="24"/>
        </w:rPr>
        <w:t>электронной торговой площадк</w:t>
      </w:r>
      <w:r w:rsidR="00414AB1" w:rsidRPr="00B50C36">
        <w:rPr>
          <w:sz w:val="24"/>
          <w:szCs w:val="24"/>
        </w:rPr>
        <w:t>и</w:t>
      </w:r>
      <w:r w:rsidR="00702B2C" w:rsidRPr="00B50C36">
        <w:rPr>
          <w:sz w:val="24"/>
          <w:szCs w:val="24"/>
        </w:rPr>
        <w:t xml:space="preserve"> </w:t>
      </w:r>
      <w:r w:rsidR="000D70B6" w:rsidRPr="00B50C36">
        <w:rPr>
          <w:sz w:val="24"/>
          <w:szCs w:val="24"/>
        </w:rPr>
        <w:t>П</w:t>
      </w:r>
      <w:r w:rsidR="00702B2C" w:rsidRPr="00B50C36">
        <w:rPr>
          <w:sz w:val="24"/>
          <w:szCs w:val="24"/>
        </w:rPr>
        <w:t>АО «</w:t>
      </w:r>
      <w:proofErr w:type="spellStart"/>
      <w:r w:rsidR="00702B2C" w:rsidRPr="00B50C36">
        <w:rPr>
          <w:sz w:val="24"/>
          <w:szCs w:val="24"/>
        </w:rPr>
        <w:t>Россети</w:t>
      </w:r>
      <w:proofErr w:type="spellEnd"/>
      <w:r w:rsidR="00702B2C" w:rsidRPr="00B50C36">
        <w:rPr>
          <w:sz w:val="24"/>
          <w:szCs w:val="24"/>
        </w:rPr>
        <w:t xml:space="preserve">» </w:t>
      </w:r>
      <w:hyperlink r:id="rId19" w:history="1">
        <w:r w:rsidR="00702B2C" w:rsidRPr="00B50C36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50C36">
        <w:rPr>
          <w:sz w:val="24"/>
          <w:szCs w:val="24"/>
        </w:rPr>
        <w:t xml:space="preserve"> (далее — ЭТП)</w:t>
      </w:r>
      <w:r w:rsidR="005B75A6" w:rsidRPr="00B50C36">
        <w:rPr>
          <w:sz w:val="24"/>
          <w:szCs w:val="24"/>
        </w:rPr>
        <w:t>.</w:t>
      </w:r>
      <w:bookmarkEnd w:id="14"/>
    </w:p>
    <w:p w:rsidR="00717F60" w:rsidRPr="00B50C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B50C36">
        <w:rPr>
          <w:sz w:val="24"/>
          <w:szCs w:val="24"/>
        </w:rPr>
        <w:t>Заказчик</w:t>
      </w:r>
      <w:r w:rsidR="00702B2C" w:rsidRPr="00B50C36">
        <w:rPr>
          <w:sz w:val="24"/>
          <w:szCs w:val="24"/>
        </w:rPr>
        <w:t xml:space="preserve">: </w:t>
      </w:r>
      <w:r w:rsidRPr="00B50C36">
        <w:rPr>
          <w:sz w:val="24"/>
          <w:szCs w:val="24"/>
        </w:rPr>
        <w:t xml:space="preserve"> </w:t>
      </w:r>
      <w:r w:rsidR="00702B2C" w:rsidRPr="00B50C36">
        <w:rPr>
          <w:iCs/>
          <w:sz w:val="24"/>
          <w:szCs w:val="24"/>
        </w:rPr>
        <w:t>ПАО «МРСК Центра».</w:t>
      </w:r>
      <w:r w:rsidRPr="00B50C36">
        <w:rPr>
          <w:rStyle w:val="aa"/>
          <w:sz w:val="24"/>
          <w:szCs w:val="24"/>
        </w:rPr>
        <w:t xml:space="preserve"> </w:t>
      </w:r>
      <w:bookmarkEnd w:id="15"/>
    </w:p>
    <w:p w:rsidR="008C4223" w:rsidRPr="00B50C36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B50C36">
        <w:rPr>
          <w:sz w:val="24"/>
          <w:szCs w:val="24"/>
        </w:rPr>
        <w:t>Предмет З</w:t>
      </w:r>
      <w:r w:rsidR="00717F60" w:rsidRPr="00B50C36">
        <w:rPr>
          <w:sz w:val="24"/>
          <w:szCs w:val="24"/>
        </w:rPr>
        <w:t>апроса предложений</w:t>
      </w:r>
      <w:r w:rsidR="00702B2C" w:rsidRPr="00B50C36">
        <w:rPr>
          <w:sz w:val="24"/>
          <w:szCs w:val="24"/>
        </w:rPr>
        <w:t>:</w:t>
      </w:r>
      <w:bookmarkEnd w:id="16"/>
    </w:p>
    <w:p w:rsidR="00A40714" w:rsidRPr="00B50C3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50C36">
        <w:rPr>
          <w:b/>
          <w:sz w:val="24"/>
          <w:szCs w:val="24"/>
          <w:u w:val="single"/>
        </w:rPr>
        <w:t>Лот №1:</w:t>
      </w:r>
      <w:r w:rsidR="00717F60" w:rsidRPr="00B50C36">
        <w:rPr>
          <w:sz w:val="24"/>
          <w:szCs w:val="24"/>
        </w:rPr>
        <w:t xml:space="preserve"> право заключения </w:t>
      </w:r>
      <w:bookmarkEnd w:id="17"/>
      <w:r w:rsidR="00B50C36" w:rsidRPr="00B50C36">
        <w:rPr>
          <w:iCs/>
          <w:sz w:val="24"/>
          <w:szCs w:val="24"/>
          <w:lang w:eastAsia="ru-RU"/>
        </w:rPr>
        <w:t>Договора</w:t>
      </w:r>
      <w:r w:rsidR="00B50C36" w:rsidRPr="00B50C36">
        <w:rPr>
          <w:sz w:val="24"/>
          <w:szCs w:val="24"/>
        </w:rPr>
        <w:t xml:space="preserve"> </w:t>
      </w:r>
      <w:r w:rsidR="00B50C36" w:rsidRPr="00B50C36">
        <w:rPr>
          <w:snapToGrid w:val="0"/>
          <w:sz w:val="24"/>
          <w:szCs w:val="24"/>
        </w:rPr>
        <w:t xml:space="preserve">на </w:t>
      </w:r>
      <w:r w:rsidR="00B50C36" w:rsidRPr="00B50C36">
        <w:rPr>
          <w:sz w:val="24"/>
          <w:szCs w:val="24"/>
        </w:rPr>
        <w:t>поставку блоков измерения и защиты в комплекте с электросчетчиками для выполнения работ по организации учета электроэнергии на уровнях напряжения 0,23-0,38 кВ</w:t>
      </w:r>
      <w:r w:rsidR="00B50C36" w:rsidRPr="00B50C36">
        <w:rPr>
          <w:snapToGrid w:val="0"/>
          <w:sz w:val="24"/>
          <w:szCs w:val="24"/>
        </w:rPr>
        <w:t xml:space="preserve"> для нужд ПАО «МРСК Центра» (филиала </w:t>
      </w:r>
      <w:r w:rsidR="00B50C36" w:rsidRPr="00B50C36">
        <w:rPr>
          <w:sz w:val="24"/>
          <w:szCs w:val="24"/>
        </w:rPr>
        <w:t>«</w:t>
      </w:r>
      <w:proofErr w:type="spellStart"/>
      <w:r w:rsidR="00B50C36" w:rsidRPr="00B50C36">
        <w:rPr>
          <w:sz w:val="24"/>
          <w:szCs w:val="24"/>
        </w:rPr>
        <w:t>Ярэнерго</w:t>
      </w:r>
      <w:proofErr w:type="spellEnd"/>
      <w:r w:rsidR="00B50C36" w:rsidRPr="00B50C36">
        <w:rPr>
          <w:sz w:val="24"/>
          <w:szCs w:val="24"/>
        </w:rPr>
        <w:t>»</w:t>
      </w:r>
      <w:r w:rsidR="00B50C36" w:rsidRPr="00B50C36">
        <w:rPr>
          <w:snapToGrid w:val="0"/>
          <w:sz w:val="24"/>
          <w:szCs w:val="24"/>
        </w:rPr>
        <w:t>)</w:t>
      </w:r>
      <w:r w:rsidR="00702B2C" w:rsidRPr="00B50C36">
        <w:rPr>
          <w:sz w:val="24"/>
          <w:szCs w:val="24"/>
        </w:rPr>
        <w:t>.</w:t>
      </w:r>
    </w:p>
    <w:p w:rsidR="008C4223" w:rsidRPr="00B50C36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50C36">
        <w:rPr>
          <w:sz w:val="24"/>
          <w:szCs w:val="24"/>
        </w:rPr>
        <w:t xml:space="preserve">Количество лотов: </w:t>
      </w:r>
      <w:r w:rsidRPr="00B50C36">
        <w:rPr>
          <w:b/>
          <w:sz w:val="24"/>
          <w:szCs w:val="24"/>
        </w:rPr>
        <w:t>1 (один)</w:t>
      </w:r>
      <w:r w:rsidRPr="00B50C36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50C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50C3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50C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B50C36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B50C36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B50C36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B50C36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50C36">
        <w:rPr>
          <w:sz w:val="24"/>
          <w:szCs w:val="24"/>
        </w:rPr>
        <w:t>Частичное выполнение</w:t>
      </w:r>
      <w:r w:rsidR="002946EF" w:rsidRPr="00B50C36">
        <w:rPr>
          <w:sz w:val="24"/>
          <w:szCs w:val="24"/>
        </w:rPr>
        <w:t xml:space="preserve"> </w:t>
      </w:r>
      <w:r w:rsidR="004D17BD" w:rsidRPr="00B50C36">
        <w:rPr>
          <w:sz w:val="24"/>
          <w:szCs w:val="24"/>
        </w:rPr>
        <w:t xml:space="preserve">поставок, </w:t>
      </w:r>
      <w:r w:rsidR="00AD3EBC" w:rsidRPr="00B50C36">
        <w:rPr>
          <w:sz w:val="24"/>
          <w:szCs w:val="24"/>
        </w:rPr>
        <w:t>работ (услуг)</w:t>
      </w:r>
      <w:r w:rsidRPr="00B50C36">
        <w:rPr>
          <w:sz w:val="24"/>
          <w:szCs w:val="24"/>
        </w:rPr>
        <w:t xml:space="preserve"> не допускается.</w:t>
      </w:r>
    </w:p>
    <w:p w:rsidR="00717F60" w:rsidRPr="00B50C3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50C36">
        <w:rPr>
          <w:sz w:val="24"/>
          <w:szCs w:val="24"/>
        </w:rPr>
        <w:t>Сроки</w:t>
      </w:r>
      <w:r w:rsidR="00717F60" w:rsidRPr="00B50C36">
        <w:rPr>
          <w:sz w:val="24"/>
          <w:szCs w:val="24"/>
        </w:rPr>
        <w:t xml:space="preserve"> </w:t>
      </w:r>
      <w:r w:rsidR="002946EF" w:rsidRPr="00B50C36">
        <w:rPr>
          <w:sz w:val="24"/>
          <w:szCs w:val="24"/>
        </w:rPr>
        <w:t xml:space="preserve">выполнения </w:t>
      </w:r>
      <w:r w:rsidR="00702B2C" w:rsidRPr="00B50C36">
        <w:rPr>
          <w:sz w:val="24"/>
          <w:szCs w:val="24"/>
        </w:rPr>
        <w:t>поставок</w:t>
      </w:r>
      <w:r w:rsidR="00717F60" w:rsidRPr="00B50C36">
        <w:rPr>
          <w:sz w:val="24"/>
          <w:szCs w:val="24"/>
        </w:rPr>
        <w:t xml:space="preserve">: </w:t>
      </w:r>
      <w:r w:rsidRPr="00B50C36">
        <w:rPr>
          <w:b/>
          <w:sz w:val="24"/>
          <w:szCs w:val="24"/>
        </w:rPr>
        <w:t xml:space="preserve">в течение </w:t>
      </w:r>
      <w:r w:rsidR="00B50C36" w:rsidRPr="00B50C36">
        <w:rPr>
          <w:b/>
          <w:sz w:val="24"/>
          <w:szCs w:val="24"/>
        </w:rPr>
        <w:t>30</w:t>
      </w:r>
      <w:r w:rsidRPr="00B50C36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B50C36">
        <w:rPr>
          <w:sz w:val="24"/>
          <w:szCs w:val="24"/>
        </w:rPr>
        <w:t>.</w:t>
      </w:r>
      <w:bookmarkEnd w:id="19"/>
    </w:p>
    <w:p w:rsidR="002A47D1" w:rsidRPr="00B50C36" w:rsidRDefault="002A47D1" w:rsidP="00B50C3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B50C36">
        <w:rPr>
          <w:sz w:val="24"/>
          <w:szCs w:val="24"/>
        </w:rPr>
        <w:t xml:space="preserve">Отгрузочные реквизиты/базис поставки: </w:t>
      </w:r>
      <w:r w:rsidR="008D2928" w:rsidRPr="00B50C36">
        <w:rPr>
          <w:sz w:val="24"/>
          <w:szCs w:val="24"/>
        </w:rPr>
        <w:t xml:space="preserve">на условиях DDP (Согласно ИНКОТЕРМС </w:t>
      </w:r>
      <w:r w:rsidR="00DA1402" w:rsidRPr="00B50C36">
        <w:rPr>
          <w:sz w:val="24"/>
          <w:szCs w:val="24"/>
        </w:rPr>
        <w:t>2010</w:t>
      </w:r>
      <w:r w:rsidR="008D2928" w:rsidRPr="00B50C36">
        <w:rPr>
          <w:sz w:val="24"/>
          <w:szCs w:val="24"/>
        </w:rPr>
        <w:t>) по адрес</w:t>
      </w:r>
      <w:r w:rsidR="00B50C36" w:rsidRPr="00B50C36">
        <w:rPr>
          <w:sz w:val="24"/>
          <w:szCs w:val="24"/>
        </w:rPr>
        <w:t>у</w:t>
      </w:r>
      <w:r w:rsidR="008D2928" w:rsidRPr="00B50C36">
        <w:rPr>
          <w:sz w:val="24"/>
          <w:szCs w:val="24"/>
        </w:rPr>
        <w:t xml:space="preserve"> филиал</w:t>
      </w:r>
      <w:r w:rsidR="00B50C36" w:rsidRPr="00B50C36">
        <w:rPr>
          <w:sz w:val="24"/>
          <w:szCs w:val="24"/>
        </w:rPr>
        <w:t>а</w:t>
      </w:r>
      <w:r w:rsidR="008D2928" w:rsidRPr="00B50C36">
        <w:rPr>
          <w:sz w:val="24"/>
          <w:szCs w:val="24"/>
        </w:rPr>
        <w:t xml:space="preserve"> ПАО «МРСК Центра»</w:t>
      </w:r>
      <w:bookmarkEnd w:id="20"/>
      <w:r w:rsidR="00B50C36" w:rsidRPr="00B50C36">
        <w:rPr>
          <w:sz w:val="24"/>
          <w:szCs w:val="24"/>
        </w:rPr>
        <w:t xml:space="preserve"> -</w:t>
      </w:r>
      <w:r w:rsidR="002556E6" w:rsidRPr="00B50C36">
        <w:rPr>
          <w:sz w:val="24"/>
          <w:szCs w:val="24"/>
        </w:rPr>
        <w:t xml:space="preserve"> </w:t>
      </w:r>
      <w:r w:rsidR="008D2928" w:rsidRPr="00B50C36">
        <w:rPr>
          <w:sz w:val="24"/>
          <w:szCs w:val="24"/>
        </w:rPr>
        <w:t>«</w:t>
      </w:r>
      <w:proofErr w:type="spellStart"/>
      <w:r w:rsidR="008D2928" w:rsidRPr="00B50C36">
        <w:rPr>
          <w:sz w:val="24"/>
          <w:szCs w:val="24"/>
        </w:rPr>
        <w:t>Ярэнерго</w:t>
      </w:r>
      <w:proofErr w:type="spellEnd"/>
      <w:r w:rsidR="008D2928" w:rsidRPr="00B50C36">
        <w:rPr>
          <w:sz w:val="24"/>
          <w:szCs w:val="24"/>
        </w:rPr>
        <w:t>»: РФ, 150003, г. Ярославль</w:t>
      </w:r>
      <w:r w:rsidR="00B50C36" w:rsidRPr="00B50C36">
        <w:rPr>
          <w:sz w:val="24"/>
          <w:szCs w:val="24"/>
        </w:rPr>
        <w:t>, ул. Северная подстанция, д. 9</w:t>
      </w:r>
      <w:r w:rsidR="008D2928" w:rsidRPr="00B50C36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50C36">
        <w:rPr>
          <w:iCs/>
          <w:sz w:val="24"/>
          <w:szCs w:val="24"/>
        </w:rPr>
        <w:t>Форма и порядок оплаты: безналичный</w:t>
      </w:r>
      <w:r w:rsidRPr="00382A07">
        <w:rPr>
          <w:iCs/>
          <w:sz w:val="24"/>
          <w:szCs w:val="24"/>
        </w:rPr>
        <w:t xml:space="preserve"> расчет, в течение 30 (тридцати) </w:t>
      </w:r>
      <w:r w:rsidR="00B50C36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</w:t>
      </w:r>
      <w:r w:rsidRPr="00382A07">
        <w:rPr>
          <w:iCs/>
          <w:sz w:val="24"/>
          <w:szCs w:val="24"/>
        </w:rPr>
        <w:lastRenderedPageBreak/>
        <w:t>фактуры 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fldSimple w:instr=" REF _Ref311232052 \r \h  \* MERGEFORMAT ">
        <w:r w:rsidR="006305A1">
          <w:t>3</w:t>
        </w:r>
      </w:fldSimple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fldSimple w:instr=" REF _Ref440270568 \r \h  \* MERGEFORMAT ">
        <w:r w:rsidR="006305A1">
          <w:t>4</w:t>
        </w:r>
      </w:fldSimple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6305A1">
          <w:t>2</w:t>
        </w:r>
      </w:fldSimple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fldSimple w:instr=" REF _Ref440270602 \r \h  \* MERGEFORMAT ">
        <w:r w:rsidR="006305A1">
          <w:t>5</w:t>
        </w:r>
      </w:fldSimple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fldSimple w:instr=" REF _Ref440270637 \r \h  \* MERGEFORMAT ">
        <w:r w:rsidR="006305A1" w:rsidRPr="006305A1">
          <w:rPr>
            <w:sz w:val="24"/>
            <w:szCs w:val="24"/>
          </w:rPr>
          <w:t>1.1.5</w:t>
        </w:r>
      </w:fldSimple>
      <w:r w:rsidRPr="00382A07">
        <w:rPr>
          <w:sz w:val="24"/>
          <w:szCs w:val="24"/>
        </w:rPr>
        <w:t xml:space="preserve">, </w:t>
      </w:r>
      <w:fldSimple w:instr=" REF _Ref440270651 \r \h  \* MERGEFORMAT ">
        <w:r w:rsidR="006305A1" w:rsidRPr="006305A1">
          <w:rPr>
            <w:sz w:val="24"/>
            <w:szCs w:val="24"/>
          </w:rPr>
          <w:t>1.1.6</w:t>
        </w:r>
      </w:fldSimple>
      <w:r w:rsidRPr="00382A07">
        <w:rPr>
          <w:sz w:val="24"/>
          <w:szCs w:val="24"/>
        </w:rPr>
        <w:t xml:space="preserve">, </w:t>
      </w:r>
      <w:fldSimple w:instr=" REF _Ref440270663 \r \h  \* MERGEFORMAT ">
        <w:r w:rsidR="006305A1" w:rsidRPr="006305A1">
          <w:rPr>
            <w:sz w:val="24"/>
            <w:szCs w:val="24"/>
          </w:rPr>
          <w:t>1.1.7</w:t>
        </w:r>
      </w:fldSimple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6305A1" w:rsidRPr="006305A1">
          <w:rPr>
            <w:sz w:val="24"/>
            <w:szCs w:val="24"/>
          </w:rPr>
          <w:t>1.1.5</w:t>
        </w:r>
      </w:fldSimple>
      <w:r w:rsidR="008D2928" w:rsidRPr="00382A07">
        <w:rPr>
          <w:sz w:val="24"/>
          <w:szCs w:val="24"/>
        </w:rPr>
        <w:t xml:space="preserve">, </w:t>
      </w:r>
      <w:fldSimple w:instr=" REF _Ref440270651 \r \h  \* MERGEFORMAT ">
        <w:r w:rsidR="006305A1" w:rsidRPr="006305A1">
          <w:rPr>
            <w:sz w:val="24"/>
            <w:szCs w:val="24"/>
          </w:rPr>
          <w:t>1.1.6</w:t>
        </w:r>
      </w:fldSimple>
      <w:r w:rsidR="008D2928" w:rsidRPr="00382A07">
        <w:rPr>
          <w:sz w:val="24"/>
          <w:szCs w:val="24"/>
        </w:rPr>
        <w:t xml:space="preserve">, </w:t>
      </w:r>
      <w:fldSimple w:instr=" REF _Ref440270663 \r \h  \* MERGEFORMAT ">
        <w:r w:rsidR="006305A1" w:rsidRPr="006305A1">
          <w:rPr>
            <w:sz w:val="24"/>
            <w:szCs w:val="24"/>
          </w:rPr>
          <w:t>1.1.7</w:t>
        </w:r>
      </w:fldSimple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fldSimple w:instr=" REF _Ref440270637 \r \h  \* MERGEFORMAT ">
        <w:r w:rsidR="006305A1" w:rsidRPr="006305A1">
          <w:rPr>
            <w:bCs w:val="0"/>
            <w:iCs/>
            <w:sz w:val="24"/>
            <w:szCs w:val="24"/>
          </w:rPr>
          <w:t>1.1.5</w:t>
        </w:r>
      </w:fldSimple>
      <w:r w:rsidR="00DA1402" w:rsidRPr="00382A07">
        <w:rPr>
          <w:bCs w:val="0"/>
          <w:iCs/>
          <w:sz w:val="24"/>
          <w:szCs w:val="24"/>
        </w:rPr>
        <w:t xml:space="preserve"> и </w:t>
      </w:r>
      <w:fldSimple w:instr=" REF _Ref440270663 \r \h  \* MERGEFORMAT ">
        <w:r w:rsidR="006305A1" w:rsidRPr="006305A1">
          <w:rPr>
            <w:sz w:val="24"/>
            <w:szCs w:val="24"/>
          </w:rPr>
          <w:t>1.1.7</w:t>
        </w:r>
      </w:fldSimple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fldSimple w:instr=" REF _Ref305973033 \r \h  \* MERGEFORMAT ">
        <w:r w:rsidR="006305A1" w:rsidRPr="006305A1">
          <w:rPr>
            <w:sz w:val="24"/>
            <w:szCs w:val="24"/>
          </w:rPr>
          <w:t>3.2</w:t>
        </w:r>
      </w:fldSimple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6305A1" w:rsidRPr="006305A1">
          <w:rPr>
            <w:sz w:val="24"/>
            <w:szCs w:val="24"/>
          </w:rPr>
          <w:t>3.3.2</w:t>
        </w:r>
      </w:fldSimple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6305A1" w:rsidRPr="006305A1">
          <w:rPr>
            <w:sz w:val="24"/>
            <w:szCs w:val="24"/>
          </w:rPr>
          <w:t>5.12</w:t>
        </w:r>
      </w:fldSimple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7569419 \r \h  \* MERGEFORMAT ">
        <w:r w:rsidR="006305A1" w:rsidRPr="006305A1">
          <w:rPr>
            <w:sz w:val="24"/>
            <w:szCs w:val="24"/>
          </w:rPr>
          <w:t>5.13</w:t>
        </w:r>
      </w:fldSimple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6305A1" w:rsidRPr="006305A1">
          <w:rPr>
            <w:sz w:val="24"/>
            <w:szCs w:val="24"/>
          </w:rPr>
          <w:t xml:space="preserve"> 1.4.1 </w:t>
        </w:r>
      </w:fldSimple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6305A1" w:rsidRPr="006305A1">
          <w:rPr>
            <w:sz w:val="24"/>
            <w:szCs w:val="24"/>
          </w:rPr>
          <w:t xml:space="preserve"> 1.4.2 </w:t>
        </w:r>
      </w:fldSimple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</w:t>
      </w:r>
      <w:proofErr w:type="spellStart"/>
      <w:r w:rsidRPr="00382A07">
        <w:rPr>
          <w:sz w:val="24"/>
          <w:szCs w:val="24"/>
        </w:rPr>
        <w:t>аффилированных</w:t>
      </w:r>
      <w:proofErr w:type="spellEnd"/>
      <w:r w:rsidRPr="00382A07">
        <w:rPr>
          <w:sz w:val="24"/>
          <w:szCs w:val="24"/>
        </w:rPr>
        <w:t xml:space="preserve"> между собой (понятие </w:t>
      </w:r>
      <w:proofErr w:type="spellStart"/>
      <w:r w:rsidRPr="00382A07">
        <w:rPr>
          <w:sz w:val="24"/>
          <w:szCs w:val="24"/>
        </w:rPr>
        <w:t>аффилированного</w:t>
      </w:r>
      <w:proofErr w:type="spellEnd"/>
      <w:r w:rsidRPr="00382A07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</w:t>
      </w:r>
      <w:proofErr w:type="spellStart"/>
      <w:r w:rsidRPr="00382A07">
        <w:rPr>
          <w:sz w:val="24"/>
          <w:szCs w:val="24"/>
        </w:rPr>
        <w:t>аффилированными</w:t>
      </w:r>
      <w:proofErr w:type="spellEnd"/>
      <w:r w:rsidRPr="00382A07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</w:t>
      </w:r>
      <w:proofErr w:type="spellStart"/>
      <w:r w:rsidRPr="00382A07">
        <w:rPr>
          <w:sz w:val="24"/>
          <w:szCs w:val="24"/>
        </w:rPr>
        <w:t>аффилированные</w:t>
      </w:r>
      <w:proofErr w:type="spellEnd"/>
      <w:r w:rsidRPr="00382A07">
        <w:rPr>
          <w:sz w:val="24"/>
          <w:szCs w:val="24"/>
        </w:rPr>
        <w:t xml:space="preserve">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382A07">
        <w:rPr>
          <w:sz w:val="24"/>
          <w:szCs w:val="24"/>
        </w:rPr>
        <w:t>аффилированного</w:t>
      </w:r>
      <w:proofErr w:type="spellEnd"/>
      <w:r w:rsidRPr="00382A07">
        <w:rPr>
          <w:sz w:val="24"/>
          <w:szCs w:val="24"/>
        </w:rPr>
        <w:t xml:space="preserve">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fldSimple w:instr=" REF _Ref306114966 \r \h  \* MERGEFORMAT ">
        <w:r w:rsidR="006305A1" w:rsidRPr="006305A1">
          <w:rPr>
            <w:sz w:val="24"/>
            <w:szCs w:val="24"/>
          </w:rPr>
          <w:t>3.3.11</w:t>
        </w:r>
      </w:fldSimple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fldSimple w:instr=" REF _Ref440275279 \r \h  \* MERGEFORMAT ">
        <w:r w:rsidR="006305A1" w:rsidRPr="006305A1">
          <w:rPr>
            <w:b w:val="0"/>
          </w:rPr>
          <w:t>1.1.4</w:t>
        </w:r>
      </w:fldSimple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fldSimple w:instr=" REF _Ref305973147 \r \h  \* MERGEFORMAT ">
        <w:r w:rsidR="006305A1" w:rsidRPr="006305A1">
          <w:rPr>
            <w:b w:val="0"/>
            <w:szCs w:val="24"/>
          </w:rPr>
          <w:t>3.3</w:t>
        </w:r>
      </w:fldSimple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6305A1" w:rsidRPr="006305A1">
          <w:rPr>
            <w:b w:val="0"/>
            <w:szCs w:val="24"/>
          </w:rPr>
          <w:t>5.1</w:t>
        </w:r>
      </w:fldSimple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fldSimple w:instr=" REF _Ref440284918 \r \h  \* MERGEFORMAT ">
        <w:r w:rsidR="006305A1" w:rsidRPr="006305A1">
          <w:rPr>
            <w:b w:val="0"/>
            <w:szCs w:val="24"/>
          </w:rPr>
          <w:t>5.2</w:t>
        </w:r>
      </w:fldSimple>
      <w:r w:rsidRPr="00382A07">
        <w:rPr>
          <w:b w:val="0"/>
          <w:szCs w:val="24"/>
        </w:rPr>
        <w:t xml:space="preserve">), Техническое предложение (подраздел </w:t>
      </w:r>
      <w:fldSimple w:instr=" REF _Ref86826666 \r \h  \* MERGEFORMAT ">
        <w:r w:rsidR="006305A1" w:rsidRPr="006305A1">
          <w:rPr>
            <w:b w:val="0"/>
            <w:szCs w:val="24"/>
          </w:rPr>
          <w:t>5.3</w:t>
        </w:r>
      </w:fldSimple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fldSimple w:instr=" REF _Ref440284947 \r \h  \* MERGEFORMAT ">
        <w:r w:rsidR="006305A1" w:rsidRPr="006305A1">
          <w:rPr>
            <w:b w:val="0"/>
            <w:szCs w:val="24"/>
          </w:rPr>
          <w:t>5.4</w:t>
        </w:r>
      </w:fldSimple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fldSimple w:instr=" REF _Ref93264992 \r \h  \* MERGEFORMAT ">
        <w:r w:rsidR="006305A1" w:rsidRPr="006305A1">
          <w:rPr>
            <w:b w:val="0"/>
            <w:szCs w:val="24"/>
          </w:rPr>
          <w:t>5.5</w:t>
        </w:r>
      </w:fldSimple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fldSimple w:instr=" REF _Ref440285128 \r \h  \* MERGEFORMAT ">
        <w:r w:rsidR="006305A1" w:rsidRPr="006305A1">
          <w:rPr>
            <w:b w:val="0"/>
            <w:szCs w:val="24"/>
          </w:rPr>
          <w:t>3.3.14</w:t>
        </w:r>
      </w:fldSimple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fldSimple w:instr=" REF _Ref468199992 \r \h  \* MERGEFORMAT ">
        <w:r w:rsidR="006305A1" w:rsidRPr="006305A1">
          <w:rPr>
            <w:b w:val="0"/>
          </w:rPr>
          <w:t>3.6</w:t>
        </w:r>
      </w:fldSimple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6C37FB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6C37FB">
        <w:fldChar w:fldCharType="separate"/>
      </w:r>
      <w:r w:rsidR="006305A1">
        <w:rPr>
          <w:b w:val="0"/>
          <w:szCs w:val="24"/>
        </w:rPr>
        <w:t>3.9</w:t>
      </w:r>
      <w:r w:rsidR="006C37FB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proofErr w:type="spellStart"/>
      <w:r w:rsidR="00953802" w:rsidRPr="00382A07">
        <w:rPr>
          <w:bCs w:val="0"/>
          <w:szCs w:val="24"/>
        </w:rPr>
        <w:t>Антикоррупционная</w:t>
      </w:r>
      <w:proofErr w:type="spellEnd"/>
      <w:r w:rsidR="00953802" w:rsidRPr="00382A07">
        <w:rPr>
          <w:bCs w:val="0"/>
          <w:szCs w:val="24"/>
        </w:rPr>
        <w:t xml:space="preserve">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fldSimple w:instr=" REF _Ref93264992 \r \h  \* MERGEFORMAT ">
        <w:r w:rsidR="006305A1" w:rsidRPr="006305A1">
          <w:rPr>
            <w:b w:val="0"/>
          </w:rPr>
          <w:t>5.5</w:t>
        </w:r>
      </w:fldSimple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proofErr w:type="spellStart"/>
      <w:r w:rsidRPr="00382A07">
        <w:rPr>
          <w:bCs w:val="0"/>
        </w:rPr>
        <w:t>Антикоррупционная</w:t>
      </w:r>
      <w:proofErr w:type="spellEnd"/>
      <w:r w:rsidRPr="00382A07">
        <w:rPr>
          <w:bCs w:val="0"/>
        </w:rPr>
        <w:t xml:space="preserve">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82A07">
        <w:rPr>
          <w:b w:val="0"/>
        </w:rPr>
        <w:t>Антикоррупционная</w:t>
      </w:r>
      <w:proofErr w:type="spellEnd"/>
      <w:r w:rsidRPr="00382A07">
        <w:rPr>
          <w:b w:val="0"/>
        </w:rPr>
        <w:t xml:space="preserve"> оговорка (пункт. </w:t>
      </w:r>
      <w:fldSimple w:instr=" REF _Ref440270867 \r \h  \* MERGEFORMAT ">
        <w:r w:rsidR="006305A1" w:rsidRPr="006305A1">
          <w:rPr>
            <w:b w:val="0"/>
          </w:rPr>
          <w:t>2.2.3</w:t>
        </w:r>
      </w:fldSimple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</w:t>
      </w:r>
      <w:proofErr w:type="spellStart"/>
      <w:r w:rsidRPr="00382A07">
        <w:rPr>
          <w:b w:val="0"/>
        </w:rPr>
        <w:t>Антикоррупционной</w:t>
      </w:r>
      <w:proofErr w:type="spellEnd"/>
      <w:r w:rsidRPr="00382A07">
        <w:rPr>
          <w:b w:val="0"/>
        </w:rPr>
        <w:t xml:space="preserve">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 xml:space="preserve">Текст </w:t>
      </w:r>
      <w:proofErr w:type="spellStart"/>
      <w:r w:rsidRPr="00382A07">
        <w:rPr>
          <w:b w:val="0"/>
        </w:rPr>
        <w:t>Антикоррупционной</w:t>
      </w:r>
      <w:proofErr w:type="spellEnd"/>
      <w:r w:rsidRPr="00382A07">
        <w:rPr>
          <w:b w:val="0"/>
        </w:rPr>
        <w:t xml:space="preserve">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382A07">
        <w:rPr>
          <w:sz w:val="24"/>
          <w:szCs w:val="24"/>
        </w:rPr>
        <w:t>Антикоррупционную</w:t>
      </w:r>
      <w:proofErr w:type="spellEnd"/>
      <w:r w:rsidRPr="00382A07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</w:t>
      </w:r>
      <w:proofErr w:type="spellStart"/>
      <w:r w:rsidRPr="00382A07">
        <w:rPr>
          <w:sz w:val="24"/>
          <w:szCs w:val="24"/>
        </w:rPr>
        <w:t>антикоррупционные</w:t>
      </w:r>
      <w:proofErr w:type="spellEnd"/>
      <w:r w:rsidRPr="00382A07">
        <w:rPr>
          <w:sz w:val="24"/>
          <w:szCs w:val="24"/>
        </w:rPr>
        <w:t xml:space="preserve">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хартией российского бизнеса и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</w:t>
      </w:r>
      <w:proofErr w:type="spellStart"/>
      <w:r w:rsidRPr="00382A07">
        <w:rPr>
          <w:sz w:val="24"/>
          <w:szCs w:val="24"/>
        </w:rPr>
        <w:t>Антикоррупционная</w:t>
      </w:r>
      <w:proofErr w:type="spellEnd"/>
      <w:r w:rsidRPr="00382A07">
        <w:rPr>
          <w:sz w:val="24"/>
          <w:szCs w:val="24"/>
        </w:rPr>
        <w:t xml:space="preserve">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5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382A07">
        <w:rPr>
          <w:sz w:val="24"/>
          <w:szCs w:val="24"/>
        </w:rPr>
        <w:t>аффилированных</w:t>
      </w:r>
      <w:proofErr w:type="spellEnd"/>
      <w:r w:rsidRPr="00382A07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382A07">
        <w:rPr>
          <w:sz w:val="24"/>
          <w:szCs w:val="24"/>
        </w:rPr>
        <w:t>аффилированные</w:t>
      </w:r>
      <w:proofErr w:type="spellEnd"/>
      <w:r w:rsidRPr="00382A07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382A07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оговорки любой из Сторон, </w:t>
      </w:r>
      <w:proofErr w:type="spellStart"/>
      <w:r w:rsidRPr="00382A07">
        <w:rPr>
          <w:sz w:val="24"/>
          <w:szCs w:val="24"/>
        </w:rPr>
        <w:t>аффилированными</w:t>
      </w:r>
      <w:proofErr w:type="spellEnd"/>
      <w:r w:rsidRPr="00382A07">
        <w:rPr>
          <w:sz w:val="24"/>
          <w:szCs w:val="24"/>
        </w:rPr>
        <w:t xml:space="preserve">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382A07">
        <w:rPr>
          <w:spacing w:val="-2"/>
          <w:sz w:val="24"/>
          <w:szCs w:val="24"/>
        </w:rPr>
        <w:t>Антикоррупционной</w:t>
      </w:r>
      <w:proofErr w:type="spellEnd"/>
      <w:r w:rsidRPr="00382A07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</w:t>
      </w:r>
      <w:proofErr w:type="spellStart"/>
      <w:r w:rsidRPr="00382A07">
        <w:rPr>
          <w:sz w:val="24"/>
          <w:szCs w:val="24"/>
        </w:rPr>
        <w:t>Антикоррупционной</w:t>
      </w:r>
      <w:proofErr w:type="spellEnd"/>
      <w:r w:rsidRPr="00382A07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6C37FB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6C37FB">
        <w:rPr>
          <w:b w:val="0"/>
        </w:rPr>
      </w:r>
      <w:r w:rsidR="006C37FB">
        <w:rPr>
          <w:b w:val="0"/>
        </w:rPr>
        <w:fldChar w:fldCharType="separate"/>
      </w:r>
      <w:r w:rsidR="006305A1">
        <w:rPr>
          <w:b w:val="0"/>
        </w:rPr>
        <w:t>2.3.3</w:t>
      </w:r>
      <w:r w:rsidR="006C37FB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6305A1" w:rsidRPr="006305A1">
          <w:rPr>
            <w:bCs w:val="0"/>
            <w:sz w:val="24"/>
            <w:szCs w:val="24"/>
          </w:rPr>
          <w:t>3.2</w:t>
        </w:r>
      </w:fldSimple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6305A1" w:rsidRPr="006305A1">
          <w:rPr>
            <w:bCs w:val="0"/>
            <w:sz w:val="24"/>
            <w:szCs w:val="24"/>
          </w:rPr>
          <w:t>3.3</w:t>
        </w:r>
      </w:fldSimple>
      <w:r w:rsidR="006C37F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C37FB" w:rsidRPr="00382A07">
        <w:rPr>
          <w:bCs w:val="0"/>
          <w:sz w:val="24"/>
          <w:szCs w:val="24"/>
        </w:rPr>
      </w:r>
      <w:r w:rsidR="006C37F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6C37F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C37FB" w:rsidRPr="00382A07">
        <w:rPr>
          <w:bCs w:val="0"/>
          <w:sz w:val="24"/>
          <w:szCs w:val="24"/>
        </w:rPr>
      </w:r>
      <w:r w:rsidR="006C37FB" w:rsidRPr="00382A07">
        <w:rPr>
          <w:bCs w:val="0"/>
          <w:sz w:val="24"/>
          <w:szCs w:val="24"/>
        </w:rPr>
        <w:fldChar w:fldCharType="end"/>
      </w:r>
      <w:fldSimple w:instr=" REF _Ref305973214 \r \h  \* MERGEFORMAT ">
        <w:r w:rsidR="006305A1" w:rsidRPr="006305A1">
          <w:rPr>
            <w:bCs w:val="0"/>
            <w:sz w:val="24"/>
            <w:szCs w:val="24"/>
          </w:rPr>
          <w:t>3.4</w:t>
        </w:r>
      </w:fldSimple>
      <w:r w:rsidR="00096E9D" w:rsidRPr="00382A07">
        <w:rPr>
          <w:bCs w:val="0"/>
          <w:sz w:val="24"/>
          <w:szCs w:val="24"/>
        </w:rPr>
        <w:t xml:space="preserve">, </w:t>
      </w:r>
      <w:fldSimple w:instr=" REF _Ref303683883 \r \h  \* MERGEFORMAT ">
        <w:r w:rsidR="006305A1" w:rsidRPr="006305A1">
          <w:rPr>
            <w:bCs w:val="0"/>
            <w:sz w:val="24"/>
            <w:szCs w:val="24"/>
          </w:rPr>
          <w:t>3.5</w:t>
        </w:r>
      </w:fldSimple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6C37FB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3.6</w:t>
      </w:r>
      <w:r w:rsidR="006C37FB">
        <w:fldChar w:fldCharType="end"/>
      </w:r>
      <w:r w:rsidR="006C37F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C37FB" w:rsidRPr="00382A07">
        <w:rPr>
          <w:bCs w:val="0"/>
          <w:sz w:val="24"/>
          <w:szCs w:val="24"/>
        </w:rPr>
      </w:r>
      <w:r w:rsidR="006C37F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6305A1" w:rsidRPr="006305A1">
          <w:rPr>
            <w:bCs w:val="0"/>
            <w:sz w:val="24"/>
            <w:szCs w:val="24"/>
          </w:rPr>
          <w:t>3.7</w:t>
        </w:r>
      </w:fldSimple>
      <w:r w:rsidR="006C37FB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C37FB" w:rsidRPr="00382A07">
        <w:rPr>
          <w:bCs w:val="0"/>
          <w:sz w:val="24"/>
          <w:szCs w:val="24"/>
        </w:rPr>
      </w:r>
      <w:r w:rsidR="006C37FB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6C37FB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3.9</w:t>
      </w:r>
      <w:r w:rsidR="006C37FB">
        <w:fldChar w:fldCharType="end"/>
      </w:r>
      <w:r w:rsidR="006C37F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C37FB" w:rsidRPr="00382A07">
        <w:rPr>
          <w:bCs w:val="0"/>
          <w:sz w:val="24"/>
          <w:szCs w:val="24"/>
        </w:rPr>
      </w:r>
      <w:r w:rsidR="006C37F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6C37F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3.12</w:t>
      </w:r>
      <w:r w:rsidR="006C37FB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6C37FB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3.13</w:t>
      </w:r>
      <w:r w:rsidR="006C37FB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6305A1" w:rsidRPr="006305A1">
          <w:rPr>
            <w:bCs w:val="0"/>
            <w:sz w:val="24"/>
            <w:szCs w:val="24"/>
          </w:rPr>
          <w:t>3.14</w:t>
        </w:r>
      </w:fldSimple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6305A1" w:rsidRPr="006305A1">
          <w:rPr>
            <w:sz w:val="24"/>
            <w:szCs w:val="24"/>
          </w:rPr>
          <w:t>1.1.1</w:t>
        </w:r>
      </w:fldSimple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fldSimple w:instr=" REF _Ref55336310 \r \h  \* MERGEFORMAT ">
        <w:r w:rsidR="006305A1" w:rsidRPr="006305A1">
          <w:rPr>
            <w:bCs w:val="0"/>
            <w:sz w:val="24"/>
            <w:szCs w:val="24"/>
          </w:rPr>
          <w:t>5.1</w:t>
        </w:r>
      </w:fldSimple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fldSimple w:instr=" REF _Ref440271072 \r \h  \* MERGEFORMAT ">
        <w:r w:rsidR="006305A1" w:rsidRPr="006305A1">
          <w:rPr>
            <w:bCs w:val="0"/>
            <w:sz w:val="24"/>
            <w:szCs w:val="24"/>
          </w:rPr>
          <w:t>5.2</w:t>
        </w:r>
      </w:fldSimple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fldSimple w:instr=" REF _Ref86826666 \r \h  \* MERGEFORMAT ">
        <w:r w:rsidR="006305A1" w:rsidRPr="006305A1">
          <w:rPr>
            <w:bCs w:val="0"/>
            <w:sz w:val="24"/>
            <w:szCs w:val="24"/>
          </w:rPr>
          <w:t>5.3</w:t>
        </w:r>
      </w:fldSimple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fldSimple w:instr=" REF _Ref440271036 \r \h  \* MERGEFORMAT ">
        <w:r w:rsidR="006305A1" w:rsidRPr="006305A1">
          <w:rPr>
            <w:bCs w:val="0"/>
            <w:sz w:val="24"/>
            <w:szCs w:val="24"/>
          </w:rPr>
          <w:t>5.4</w:t>
        </w:r>
      </w:fldSimple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fldSimple w:instr=" REF _Ref191386407 \r \h  \* MERGEFORMAT ">
        <w:r w:rsidR="006305A1" w:rsidRPr="006305A1">
          <w:rPr>
            <w:bCs w:val="0"/>
            <w:sz w:val="24"/>
            <w:szCs w:val="24"/>
          </w:rPr>
          <w:t>3.3.8</w:t>
        </w:r>
      </w:fldSimple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fldSimple w:instr=" REF _Ref93264992 \r \h  \* MERGEFORMAT ">
        <w:r w:rsidR="006305A1" w:rsidRPr="006305A1">
          <w:rPr>
            <w:bCs w:val="0"/>
            <w:sz w:val="24"/>
            <w:szCs w:val="24"/>
          </w:rPr>
          <w:t>5.5</w:t>
        </w:r>
      </w:fldSimple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6305A1" w:rsidRPr="006305A1">
          <w:rPr>
            <w:bCs w:val="0"/>
            <w:sz w:val="24"/>
            <w:szCs w:val="24"/>
            <w:lang w:eastAsia="ru-RU"/>
          </w:rPr>
          <w:t>5.1</w:t>
        </w:r>
      </w:fldSimple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382A07">
        <w:rPr>
          <w:sz w:val="24"/>
          <w:szCs w:val="24"/>
        </w:rPr>
        <w:t>Антикоррупционные</w:t>
      </w:r>
      <w:proofErr w:type="spellEnd"/>
      <w:r w:rsidRPr="00382A07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6305A1" w:rsidRPr="006305A1">
          <w:rPr>
            <w:sz w:val="24"/>
            <w:szCs w:val="24"/>
          </w:rPr>
          <w:t>5.1.3</w:t>
        </w:r>
      </w:fldSimple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spellStart"/>
      <w:proofErr w:type="gramEnd"/>
      <w:r w:rsidRPr="00382A07">
        <w:rPr>
          <w:sz w:val="24"/>
          <w:szCs w:val="24"/>
        </w:rPr>
        <w:t>ы</w:t>
      </w:r>
      <w:proofErr w:type="spellEnd"/>
      <w:r w:rsidRPr="00382A07">
        <w:rPr>
          <w:sz w:val="24"/>
          <w:szCs w:val="24"/>
        </w:rPr>
        <w:t xml:space="preserve">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fldSimple w:instr=" REF _Ref440279062 \r \h  \* MERGEFORMAT ">
        <w:r w:rsidR="006305A1" w:rsidRPr="006305A1">
          <w:rPr>
            <w:sz w:val="24"/>
            <w:szCs w:val="24"/>
          </w:rPr>
          <w:t>б)</w:t>
        </w:r>
      </w:fldSimple>
      <w:r w:rsidR="00F463E8" w:rsidRPr="00382A07">
        <w:rPr>
          <w:sz w:val="24"/>
          <w:szCs w:val="24"/>
        </w:rPr>
        <w:t xml:space="preserve"> п. </w:t>
      </w:r>
      <w:fldSimple w:instr=" REF _Ref303587815 \r \h  \* MERGEFORMAT ">
        <w:r w:rsidR="006305A1" w:rsidRPr="006305A1">
          <w:rPr>
            <w:sz w:val="24"/>
            <w:szCs w:val="24"/>
          </w:rPr>
          <w:t>3.3.8.3</w:t>
        </w:r>
      </w:fldSimple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fldSimple w:instr=" REF _Ref86826666 \r \h  \* MERGEFORMAT ">
        <w:r w:rsidR="006305A1" w:rsidRPr="006305A1">
          <w:rPr>
            <w:bCs w:val="0"/>
            <w:sz w:val="24"/>
            <w:szCs w:val="24"/>
            <w:lang w:eastAsia="ru-RU"/>
          </w:rPr>
          <w:t>5.3</w:t>
        </w:r>
      </w:fldSimple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6305A1" w:rsidRPr="006305A1">
          <w:rPr>
            <w:bCs w:val="0"/>
            <w:sz w:val="24"/>
            <w:szCs w:val="24"/>
            <w:lang w:eastAsia="ru-RU"/>
          </w:rPr>
          <w:t>5.2</w:t>
        </w:r>
      </w:fldSimple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6305A1" w:rsidRPr="006305A1">
          <w:rPr>
            <w:bCs w:val="0"/>
            <w:sz w:val="24"/>
            <w:szCs w:val="24"/>
            <w:lang w:eastAsia="ru-RU"/>
          </w:rPr>
          <w:t>5.4</w:t>
        </w:r>
      </w:fldSimple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fldSimple w:instr=" REF _Ref93264992 \r \h  \* MERGEFORMAT ">
        <w:r w:rsidR="006305A1" w:rsidRPr="006305A1">
          <w:rPr>
            <w:bCs w:val="0"/>
            <w:sz w:val="24"/>
            <w:szCs w:val="24"/>
            <w:lang w:eastAsia="ru-RU"/>
          </w:rPr>
          <w:t>5.5</w:t>
        </w:r>
      </w:fldSimple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fldSimple w:instr=" REF _Ref444164229 \r \h  \* MERGEFORMAT ">
        <w:r w:rsidR="006305A1" w:rsidRPr="006305A1">
          <w:rPr>
            <w:bCs w:val="0"/>
            <w:sz w:val="24"/>
            <w:szCs w:val="24"/>
            <w:lang w:eastAsia="ru-RU"/>
          </w:rPr>
          <w:t>5.6.1</w:t>
        </w:r>
      </w:fldSimple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6C37F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C37FB">
        <w:fldChar w:fldCharType="separate"/>
      </w:r>
      <w:r>
        <w:rPr>
          <w:sz w:val="24"/>
          <w:szCs w:val="24"/>
        </w:rPr>
        <w:t>5.6.2</w:t>
      </w:r>
      <w:r w:rsidR="006C37FB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fldSimple w:instr=" REF _Ref303587815 \r \h  \* MERGEFORMAT ">
        <w:r w:rsidR="006305A1" w:rsidRPr="006305A1">
          <w:rPr>
            <w:sz w:val="24"/>
            <w:szCs w:val="24"/>
          </w:rPr>
          <w:t>3.3.8.3</w:t>
        </w:r>
      </w:fldSimple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fldSimple w:instr=" REF _Ref440279062 \r \h  \* MERGEFORMAT ">
        <w:r w:rsidR="006305A1" w:rsidRPr="006305A1">
          <w:rPr>
            <w:sz w:val="24"/>
            <w:szCs w:val="24"/>
          </w:rPr>
          <w:t>б)</w:t>
        </w:r>
      </w:fldSimple>
      <w:r w:rsidR="00F958E8" w:rsidRPr="00382A07">
        <w:rPr>
          <w:sz w:val="24"/>
          <w:szCs w:val="24"/>
        </w:rPr>
        <w:t xml:space="preserve">, </w:t>
      </w:r>
      <w:r w:rsidR="006C37FB">
        <w:fldChar w:fldCharType="begin"/>
      </w:r>
      <w:r w:rsidR="006B2E6B">
        <w:instrText xml:space="preserve"> REF _Ref440372460 \r \h  \* MERGEFORMAT </w:instrText>
      </w:r>
      <w:r w:rsidR="006C37FB">
        <w:fldChar w:fldCharType="separate"/>
      </w:r>
      <w:proofErr w:type="spellStart"/>
      <w:r w:rsidR="006305A1" w:rsidRPr="006305A1">
        <w:rPr>
          <w:sz w:val="24"/>
          <w:szCs w:val="24"/>
        </w:rPr>
        <w:t>д</w:t>
      </w:r>
      <w:proofErr w:type="spellEnd"/>
      <w:r w:rsidR="006305A1" w:rsidRPr="006305A1">
        <w:rPr>
          <w:sz w:val="24"/>
          <w:szCs w:val="24"/>
        </w:rPr>
        <w:t>)</w:t>
      </w:r>
      <w:r w:rsidR="006C37FB">
        <w:fldChar w:fldCharType="end"/>
      </w:r>
      <w:r w:rsidR="00F958E8" w:rsidRPr="00382A07">
        <w:rPr>
          <w:sz w:val="24"/>
          <w:szCs w:val="24"/>
        </w:rPr>
        <w:t xml:space="preserve">, </w:t>
      </w:r>
      <w:fldSimple w:instr=" REF _Ref440372474 \r \h  \* MERGEFORMAT ">
        <w:r w:rsidR="006305A1" w:rsidRPr="006305A1">
          <w:rPr>
            <w:sz w:val="24"/>
            <w:szCs w:val="24"/>
          </w:rPr>
          <w:t>м)</w:t>
        </w:r>
      </w:fldSimple>
      <w:r w:rsidR="00F958E8" w:rsidRPr="00382A07">
        <w:rPr>
          <w:sz w:val="24"/>
          <w:szCs w:val="24"/>
        </w:rPr>
        <w:t xml:space="preserve">, </w:t>
      </w:r>
      <w:r w:rsidR="006C37FB">
        <w:fldChar w:fldCharType="begin"/>
      </w:r>
      <w:r w:rsidR="006B2E6B">
        <w:instrText xml:space="preserve"> REF _Ref440372477 \r \h  \* MERGEFORMAT </w:instrText>
      </w:r>
      <w:r w:rsidR="006C37FB">
        <w:fldChar w:fldCharType="separate"/>
      </w:r>
      <w:proofErr w:type="spellStart"/>
      <w:r w:rsidR="006305A1" w:rsidRPr="006305A1">
        <w:rPr>
          <w:sz w:val="24"/>
          <w:szCs w:val="24"/>
        </w:rPr>
        <w:t>н</w:t>
      </w:r>
      <w:proofErr w:type="spellEnd"/>
      <w:r w:rsidR="006305A1" w:rsidRPr="006305A1">
        <w:rPr>
          <w:sz w:val="24"/>
          <w:szCs w:val="24"/>
        </w:rPr>
        <w:t>)</w:t>
      </w:r>
      <w:r w:rsidR="006C37FB">
        <w:fldChar w:fldCharType="end"/>
      </w:r>
      <w:r w:rsidR="00A24167" w:rsidRPr="00382A07">
        <w:rPr>
          <w:sz w:val="24"/>
          <w:szCs w:val="24"/>
        </w:rPr>
        <w:t xml:space="preserve">, </w:t>
      </w:r>
      <w:fldSimple w:instr=" REF _Ref442188512 \r \h  \* MERGEFORMAT ">
        <w:r w:rsidR="006305A1" w:rsidRPr="006305A1">
          <w:rPr>
            <w:sz w:val="24"/>
            <w:szCs w:val="24"/>
          </w:rPr>
          <w:t>с)</w:t>
        </w:r>
      </w:fldSimple>
      <w:r w:rsidR="00F463E8" w:rsidRPr="00382A07">
        <w:rPr>
          <w:sz w:val="24"/>
          <w:szCs w:val="24"/>
        </w:rPr>
        <w:t xml:space="preserve"> п. </w:t>
      </w:r>
      <w:fldSimple w:instr=" REF _Ref303587815 \r \h  \* MERGEFORMAT ">
        <w:r w:rsidR="006305A1" w:rsidRPr="006305A1">
          <w:rPr>
            <w:sz w:val="24"/>
            <w:szCs w:val="24"/>
          </w:rPr>
          <w:t>3.3.8.3</w:t>
        </w:r>
      </w:fldSimple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4116309 \r \h  \* MERGEFORMAT ">
        <w:r w:rsidR="006305A1" w:rsidRPr="006305A1">
          <w:rPr>
            <w:sz w:val="24"/>
            <w:szCs w:val="24"/>
          </w:rPr>
          <w:t>3.3.10.7</w:t>
        </w:r>
      </w:fldSimple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6305A1" w:rsidRPr="006305A1">
          <w:rPr>
            <w:sz w:val="24"/>
            <w:szCs w:val="24"/>
          </w:rPr>
          <w:t>3.3.14.4</w:t>
        </w:r>
      </w:fldSimple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6305A1">
          <w:t>5</w:t>
        </w:r>
      </w:fldSimple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6305A1" w:rsidRPr="006305A1">
          <w:rPr>
            <w:bCs w:val="0"/>
            <w:sz w:val="24"/>
            <w:szCs w:val="24"/>
          </w:rPr>
          <w:t>3.3.2</w:t>
        </w:r>
      </w:fldSimple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6305A1" w:rsidRPr="006305A1">
          <w:rPr>
            <w:sz w:val="24"/>
            <w:szCs w:val="24"/>
          </w:rPr>
          <w:t>5.12</w:t>
        </w:r>
      </w:fldSimple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7569419 \r \h  \* MERGEFORMAT ">
        <w:r w:rsidR="006305A1" w:rsidRPr="006305A1">
          <w:rPr>
            <w:sz w:val="24"/>
            <w:szCs w:val="24"/>
          </w:rPr>
          <w:t>5.13</w:t>
        </w:r>
      </w:fldSimple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6305A1" w:rsidRPr="006305A1">
          <w:rPr>
            <w:bCs w:val="0"/>
            <w:spacing w:val="-1"/>
            <w:sz w:val="24"/>
            <w:szCs w:val="24"/>
          </w:rPr>
          <w:t>5.3</w:t>
        </w:r>
      </w:fldSimple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6305A1" w:rsidRPr="006305A1">
          <w:rPr>
            <w:bCs w:val="0"/>
            <w:spacing w:val="-1"/>
            <w:sz w:val="24"/>
            <w:szCs w:val="24"/>
          </w:rPr>
          <w:t>5.3</w:t>
        </w:r>
      </w:fldSimple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fldSimple w:instr=" REF _Ref440271182 \r \h  \* MERGEFORMAT ">
        <w:r w:rsidR="006305A1" w:rsidRPr="006305A1">
          <w:rPr>
            <w:sz w:val="24"/>
            <w:szCs w:val="24"/>
          </w:rPr>
          <w:t>3.3.1.9</w:t>
        </w:r>
      </w:fldSimple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fldSimple w:instr=" REF _Ref440271072 \r \h  \* MERGEFORMAT ">
        <w:r w:rsidR="006305A1" w:rsidRPr="006305A1">
          <w:rPr>
            <w:bCs w:val="0"/>
            <w:sz w:val="24"/>
            <w:szCs w:val="24"/>
          </w:rPr>
          <w:t>5.2</w:t>
        </w:r>
      </w:fldSimple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fldSimple w:instr=" REF _Ref440271036 \r \h  \* MERGEFORMAT ">
        <w:r w:rsidR="006305A1" w:rsidRPr="006305A1">
          <w:rPr>
            <w:bCs w:val="0"/>
            <w:sz w:val="24"/>
            <w:szCs w:val="24"/>
          </w:rPr>
          <w:t>5.4</w:t>
        </w:r>
      </w:fldSimple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fldSimple w:instr=" REF _Ref55336310 \r \h  \* MERGEFORMAT ">
        <w:r w:rsidR="006305A1" w:rsidRPr="006305A1">
          <w:rPr>
            <w:bCs w:val="0"/>
            <w:sz w:val="24"/>
            <w:szCs w:val="24"/>
          </w:rPr>
          <w:t>5.1</w:t>
        </w:r>
      </w:fldSimple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6305A1" w:rsidRPr="006305A1">
          <w:rPr>
            <w:bCs w:val="0"/>
            <w:sz w:val="24"/>
            <w:szCs w:val="24"/>
          </w:rPr>
          <w:t>5.1</w:t>
        </w:r>
      </w:fldSimple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6305A1" w:rsidRPr="006305A1">
          <w:rPr>
            <w:sz w:val="24"/>
            <w:szCs w:val="24"/>
          </w:rPr>
          <w:t>5.12</w:t>
        </w:r>
      </w:fldSimple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7569419 \r \h  \* MERGEFORMAT ">
        <w:r w:rsidR="006305A1" w:rsidRPr="006305A1">
          <w:rPr>
            <w:sz w:val="24"/>
            <w:szCs w:val="24"/>
          </w:rPr>
          <w:t>5.13</w:t>
        </w:r>
      </w:fldSimple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6305A1" w:rsidRPr="006305A1">
          <w:rPr>
            <w:bCs w:val="0"/>
            <w:sz w:val="24"/>
            <w:szCs w:val="24"/>
          </w:rPr>
          <w:t>3.4.1.3</w:t>
        </w:r>
      </w:fldSimple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B50C36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B50C36">
        <w:rPr>
          <w:bCs w:val="0"/>
          <w:sz w:val="24"/>
          <w:szCs w:val="24"/>
        </w:rPr>
        <w:t xml:space="preserve">Начальная (максимальная) цена </w:t>
      </w:r>
      <w:r w:rsidR="00123C70" w:rsidRPr="00B50C36">
        <w:rPr>
          <w:bCs w:val="0"/>
          <w:sz w:val="24"/>
          <w:szCs w:val="24"/>
        </w:rPr>
        <w:t>Договор</w:t>
      </w:r>
      <w:r w:rsidRPr="00B50C36">
        <w:rPr>
          <w:bCs w:val="0"/>
          <w:sz w:val="24"/>
          <w:szCs w:val="24"/>
        </w:rPr>
        <w:t>а</w:t>
      </w:r>
      <w:r w:rsidR="00216641" w:rsidRPr="00B50C36">
        <w:rPr>
          <w:bCs w:val="0"/>
          <w:sz w:val="24"/>
          <w:szCs w:val="24"/>
        </w:rPr>
        <w:t>:</w:t>
      </w:r>
      <w:bookmarkEnd w:id="410"/>
    </w:p>
    <w:p w:rsidR="00717F60" w:rsidRPr="00F369F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369F4">
        <w:rPr>
          <w:b/>
          <w:bCs w:val="0"/>
          <w:sz w:val="24"/>
          <w:szCs w:val="24"/>
          <w:u w:val="single"/>
        </w:rPr>
        <w:t>По Лоту №1:</w:t>
      </w:r>
      <w:proofErr w:type="gramStart"/>
      <w:r w:rsidR="00717F60" w:rsidRPr="00F369F4">
        <w:rPr>
          <w:bCs w:val="0"/>
          <w:sz w:val="24"/>
          <w:szCs w:val="24"/>
        </w:rPr>
        <w:t xml:space="preserve"> </w:t>
      </w:r>
      <w:r w:rsidR="00F369F4" w:rsidRPr="00F369F4">
        <w:rPr>
          <w:sz w:val="24"/>
          <w:szCs w:val="24"/>
        </w:rPr>
        <w:t>:</w:t>
      </w:r>
      <w:proofErr w:type="gramEnd"/>
      <w:r w:rsidR="00F369F4" w:rsidRPr="00F369F4">
        <w:rPr>
          <w:sz w:val="24"/>
          <w:szCs w:val="24"/>
        </w:rPr>
        <w:t xml:space="preserve"> </w:t>
      </w:r>
      <w:r w:rsidR="00F369F4" w:rsidRPr="00F369F4">
        <w:rPr>
          <w:b/>
          <w:sz w:val="24"/>
          <w:szCs w:val="24"/>
        </w:rPr>
        <w:t>8 064 194,00</w:t>
      </w:r>
      <w:r w:rsidR="00F369F4" w:rsidRPr="00F369F4">
        <w:rPr>
          <w:sz w:val="24"/>
          <w:szCs w:val="24"/>
        </w:rPr>
        <w:t xml:space="preserve"> (Восемь миллионов шестьдесят четыре тысячи сто девяносто четыре) рубля 00 коп. РФ, без учета НДС;</w:t>
      </w:r>
      <w:r w:rsidR="00F369F4" w:rsidRPr="00F369F4">
        <w:rPr>
          <w:b/>
          <w:sz w:val="24"/>
          <w:szCs w:val="24"/>
        </w:rPr>
        <w:t xml:space="preserve"> </w:t>
      </w:r>
      <w:r w:rsidR="00F369F4" w:rsidRPr="00F369F4">
        <w:rPr>
          <w:sz w:val="24"/>
          <w:szCs w:val="24"/>
        </w:rPr>
        <w:t>НДС составляет</w:t>
      </w:r>
      <w:r w:rsidR="00F369F4" w:rsidRPr="00F369F4">
        <w:rPr>
          <w:b/>
          <w:sz w:val="24"/>
          <w:szCs w:val="24"/>
        </w:rPr>
        <w:t xml:space="preserve"> 1 451 554,92</w:t>
      </w:r>
      <w:r w:rsidR="00F369F4" w:rsidRPr="00F369F4">
        <w:rPr>
          <w:sz w:val="24"/>
          <w:szCs w:val="24"/>
        </w:rPr>
        <w:t xml:space="preserve"> (Один миллион четыреста пятьдесят одна тысяча пятьсот пятьдесят четыре) рубля 92 коп. РФ;</w:t>
      </w:r>
      <w:r w:rsidR="00F369F4" w:rsidRPr="00F369F4">
        <w:rPr>
          <w:b/>
          <w:sz w:val="24"/>
          <w:szCs w:val="24"/>
        </w:rPr>
        <w:t xml:space="preserve"> 9 515 748,92</w:t>
      </w:r>
      <w:r w:rsidR="00F369F4" w:rsidRPr="00F369F4">
        <w:rPr>
          <w:sz w:val="24"/>
          <w:szCs w:val="24"/>
        </w:rPr>
        <w:t xml:space="preserve"> (Девять миллионов пятьсот пятнадцать тысяч семьсот сорок восемь) рублей 92 коп. РФ, с учетом НДС</w:t>
      </w:r>
      <w:r w:rsidR="00B50C36" w:rsidRPr="00F369F4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6305A1" w:rsidRPr="006305A1">
          <w:rPr>
            <w:bCs w:val="0"/>
            <w:sz w:val="24"/>
            <w:szCs w:val="24"/>
          </w:rPr>
          <w:t>5.1</w:t>
        </w:r>
      </w:fldSimple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6305A1" w:rsidRPr="006305A1">
          <w:rPr>
            <w:bCs w:val="0"/>
            <w:sz w:val="24"/>
            <w:szCs w:val="24"/>
          </w:rPr>
          <w:t>5.2</w:t>
        </w:r>
      </w:fldSimple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6305A1" w:rsidRPr="006305A1">
          <w:rPr>
            <w:bCs w:val="0"/>
            <w:sz w:val="24"/>
            <w:szCs w:val="24"/>
          </w:rPr>
          <w:t>3.6.4</w:t>
        </w:r>
      </w:fldSimple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 xml:space="preserve">доставкой продукции в адрес Получателей, включая расходы, связанные с </w:t>
      </w:r>
      <w:proofErr w:type="spellStart"/>
      <w:r w:rsidRPr="004A1A68">
        <w:rPr>
          <w:bCs w:val="0"/>
          <w:sz w:val="24"/>
          <w:szCs w:val="24"/>
        </w:rPr>
        <w:t>шеф-монтажом</w:t>
      </w:r>
      <w:proofErr w:type="spellEnd"/>
      <w:r w:rsidRPr="004A1A68">
        <w:rPr>
          <w:bCs w:val="0"/>
          <w:sz w:val="24"/>
          <w:szCs w:val="24"/>
        </w:rPr>
        <w:t xml:space="preserve"> и </w:t>
      </w:r>
      <w:proofErr w:type="spellStart"/>
      <w:r w:rsidRPr="004A1A68">
        <w:rPr>
          <w:bCs w:val="0"/>
          <w:sz w:val="24"/>
          <w:szCs w:val="24"/>
        </w:rPr>
        <w:t>шеф-наладкой</w:t>
      </w:r>
      <w:proofErr w:type="spellEnd"/>
      <w:r w:rsidRPr="004A1A68">
        <w:rPr>
          <w:bCs w:val="0"/>
          <w:sz w:val="24"/>
          <w:szCs w:val="24"/>
        </w:rPr>
        <w:t xml:space="preserve">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6305A1" w:rsidRPr="006305A1">
          <w:rPr>
            <w:bCs w:val="0"/>
            <w:sz w:val="24"/>
            <w:szCs w:val="24"/>
          </w:rPr>
          <w:t>3.11</w:t>
        </w:r>
      </w:fldSimple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</w:t>
      </w:r>
      <w:r w:rsidRPr="00B50C36">
        <w:rPr>
          <w:bCs w:val="0"/>
          <w:sz w:val="24"/>
          <w:szCs w:val="24"/>
        </w:rPr>
        <w:t xml:space="preserve">предложений может любое юридическое, физическое лицо </w:t>
      </w:r>
      <w:r w:rsidR="00E71628" w:rsidRPr="00B50C36">
        <w:rPr>
          <w:bCs w:val="0"/>
          <w:sz w:val="24"/>
          <w:szCs w:val="24"/>
        </w:rPr>
        <w:t>(в т.</w:t>
      </w:r>
      <w:r w:rsidR="003129D4" w:rsidRPr="00B50C36">
        <w:rPr>
          <w:bCs w:val="0"/>
          <w:sz w:val="24"/>
          <w:szCs w:val="24"/>
        </w:rPr>
        <w:t xml:space="preserve"> </w:t>
      </w:r>
      <w:r w:rsidR="00E71628" w:rsidRPr="00B50C36">
        <w:rPr>
          <w:bCs w:val="0"/>
          <w:sz w:val="24"/>
          <w:szCs w:val="24"/>
        </w:rPr>
        <w:t xml:space="preserve">ч. </w:t>
      </w:r>
      <w:r w:rsidRPr="00B50C36">
        <w:rPr>
          <w:bCs w:val="0"/>
          <w:sz w:val="24"/>
          <w:szCs w:val="24"/>
        </w:rPr>
        <w:t>индивидуальный предприниматель</w:t>
      </w:r>
      <w:r w:rsidR="00E71628" w:rsidRPr="00B50C36">
        <w:rPr>
          <w:bCs w:val="0"/>
          <w:sz w:val="24"/>
          <w:szCs w:val="24"/>
        </w:rPr>
        <w:t>)</w:t>
      </w:r>
      <w:r w:rsidR="00B50C36" w:rsidRPr="00B50C36">
        <w:rPr>
          <w:sz w:val="24"/>
          <w:szCs w:val="24"/>
        </w:rPr>
        <w:t>, являющееся субъектом малого и среднего предпринимательства</w:t>
      </w:r>
      <w:r w:rsidRPr="00B50C36">
        <w:rPr>
          <w:bCs w:val="0"/>
          <w:sz w:val="24"/>
          <w:szCs w:val="24"/>
        </w:rPr>
        <w:t xml:space="preserve">. </w:t>
      </w:r>
      <w:r w:rsidR="003F330D" w:rsidRPr="00B50C36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B50C36">
        <w:rPr>
          <w:bCs w:val="0"/>
          <w:sz w:val="24"/>
          <w:szCs w:val="24"/>
        </w:rPr>
        <w:t>со</w:t>
      </w:r>
      <w:r w:rsidR="00036006" w:rsidRPr="00B50C36">
        <w:rPr>
          <w:bCs w:val="0"/>
          <w:sz w:val="24"/>
          <w:szCs w:val="24"/>
        </w:rPr>
        <w:t>поставщиков</w:t>
      </w:r>
      <w:proofErr w:type="spellEnd"/>
      <w:r w:rsidR="00036006" w:rsidRPr="00B50C36">
        <w:rPr>
          <w:bCs w:val="0"/>
          <w:sz w:val="24"/>
          <w:szCs w:val="24"/>
        </w:rPr>
        <w:t xml:space="preserve"> в соответствии с пунктом </w:t>
      </w:r>
      <w:fldSimple w:instr=" REF _Ref440271628 \r \h  \* MERGEFORMAT ">
        <w:r w:rsidR="006305A1" w:rsidRPr="00B50C36">
          <w:rPr>
            <w:bCs w:val="0"/>
            <w:sz w:val="24"/>
            <w:szCs w:val="24"/>
          </w:rPr>
          <w:t>3.3.9</w:t>
        </w:r>
      </w:fldSimple>
      <w:r w:rsidR="00036006" w:rsidRPr="00B50C36">
        <w:rPr>
          <w:bCs w:val="0"/>
          <w:sz w:val="24"/>
          <w:szCs w:val="24"/>
        </w:rPr>
        <w:t xml:space="preserve"> не допускается. </w:t>
      </w:r>
      <w:proofErr w:type="gramStart"/>
      <w:r w:rsidRPr="00B50C36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fldSimple w:instr=" REF _Ref191386461 \n \h  \* MERGEFORMAT ">
        <w:r w:rsidR="006305A1" w:rsidRPr="006305A1">
          <w:rPr>
            <w:bCs w:val="0"/>
            <w:sz w:val="24"/>
            <w:szCs w:val="24"/>
          </w:rPr>
          <w:t>3.3.10</w:t>
        </w:r>
      </w:fldSimple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B50C36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поставок </w:t>
      </w:r>
      <w:r w:rsidRPr="00B50C36">
        <w:rPr>
          <w:color w:val="000000"/>
          <w:sz w:val="24"/>
          <w:szCs w:val="24"/>
        </w:rPr>
        <w:t>договора по данной закупочной процедуре</w:t>
      </w:r>
      <w:r w:rsidR="00036006" w:rsidRPr="00B50C36">
        <w:rPr>
          <w:sz w:val="24"/>
          <w:szCs w:val="24"/>
          <w:lang w:eastAsia="ru-RU"/>
        </w:rPr>
        <w:t xml:space="preserve">. </w:t>
      </w:r>
    </w:p>
    <w:p w:rsidR="00B50C36" w:rsidRPr="00B50C36" w:rsidRDefault="00B50C36" w:rsidP="00B50C36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50C3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50C36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382A07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proofErr w:type="spellStart"/>
      <w:r w:rsidRPr="00382A07">
        <w:rPr>
          <w:sz w:val="24"/>
          <w:szCs w:val="24"/>
          <w:lang w:eastAsia="ru-RU"/>
        </w:rPr>
        <w:t>й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proofErr w:type="spellStart"/>
      <w:r w:rsidRPr="00382A07">
        <w:rPr>
          <w:sz w:val="24"/>
          <w:szCs w:val="24"/>
          <w:lang w:eastAsia="ru-RU"/>
        </w:rPr>
        <w:t>й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382A07">
        <w:rPr>
          <w:sz w:val="24"/>
          <w:szCs w:val="24"/>
        </w:rPr>
        <w:t>аффилированного</w:t>
      </w:r>
      <w:proofErr w:type="spellEnd"/>
      <w:r w:rsidRPr="00382A07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382A07">
        <w:rPr>
          <w:sz w:val="24"/>
          <w:szCs w:val="24"/>
        </w:rPr>
        <w:t>аффилированное</w:t>
      </w:r>
      <w:proofErr w:type="spellEnd"/>
      <w:r w:rsidRPr="00382A07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382A07">
        <w:rPr>
          <w:sz w:val="24"/>
          <w:szCs w:val="24"/>
        </w:rPr>
        <w:t>аффилированным</w:t>
      </w:r>
      <w:proofErr w:type="spellEnd"/>
      <w:r w:rsidRPr="00382A07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fldSimple w:instr=" REF _Ref440291364 \r \h  \* MERGEFORMAT ">
        <w:r w:rsidR="006305A1" w:rsidRPr="006305A1">
          <w:rPr>
            <w:sz w:val="24"/>
            <w:szCs w:val="24"/>
          </w:rPr>
          <w:t>3.3.8.1</w:t>
        </w:r>
      </w:fldSimple>
      <w:r w:rsidRPr="00382A07">
        <w:rPr>
          <w:sz w:val="24"/>
          <w:szCs w:val="24"/>
        </w:rPr>
        <w:t>-</w:t>
      </w:r>
      <w:fldSimple w:instr=" REF _Ref303669127 \r \h  \* MERGEFORMAT ">
        <w:r w:rsidR="006305A1" w:rsidRPr="006305A1">
          <w:rPr>
            <w:sz w:val="24"/>
            <w:szCs w:val="24"/>
          </w:rPr>
          <w:t>3.3.8.2</w:t>
        </w:r>
      </w:fldSimple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fldSimple w:instr=" REF _Ref440271993 \r \h  \* MERGEFORMAT ">
        <w:r w:rsidR="006305A1" w:rsidRPr="006305A1">
          <w:rPr>
            <w:sz w:val="24"/>
            <w:szCs w:val="24"/>
          </w:rPr>
          <w:t>5.9</w:t>
        </w:r>
      </w:fldSimple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proofErr w:type="spellStart"/>
      <w:r w:rsidRPr="00382A07">
        <w:rPr>
          <w:sz w:val="24"/>
          <w:szCs w:val="24"/>
        </w:rPr>
        <w:t>Антикоррупционные</w:t>
      </w:r>
      <w:proofErr w:type="spellEnd"/>
      <w:r w:rsidRPr="00382A07">
        <w:rPr>
          <w:sz w:val="24"/>
          <w:szCs w:val="24"/>
        </w:rPr>
        <w:t xml:space="preserve">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fldSimple w:instr=" REF _Ref440271964 \r \h  \* MERGEFORMAT ">
        <w:r w:rsidR="006305A1" w:rsidRPr="006305A1">
          <w:rPr>
            <w:sz w:val="24"/>
            <w:szCs w:val="24"/>
          </w:rPr>
          <w:t>5.1.3</w:t>
        </w:r>
      </w:fldSimple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fldSimple w:instr=" REF _Ref440272035 \r \h  \* MERGEFORMAT ">
        <w:r w:rsidR="006305A1" w:rsidRPr="006305A1">
          <w:rPr>
            <w:sz w:val="24"/>
            <w:szCs w:val="24"/>
          </w:rPr>
          <w:t>5.10</w:t>
        </w:r>
      </w:fldSimple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fldSimple w:instr=" REF _Ref440272051 \r \h  \* MERGEFORMAT ">
        <w:r w:rsidR="006305A1" w:rsidRPr="006305A1">
          <w:rPr>
            <w:sz w:val="24"/>
            <w:szCs w:val="24"/>
          </w:rPr>
          <w:t>5.11</w:t>
        </w:r>
      </w:fldSimple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1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</w:t>
      </w:r>
      <w:r w:rsidRPr="00382A07">
        <w:rPr>
          <w:sz w:val="24"/>
          <w:szCs w:val="24"/>
        </w:rPr>
        <w:lastRenderedPageBreak/>
        <w:t>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fldSimple w:instr=" REF _Ref440272119 \r \h  \* MERGEFORMAT ">
        <w:r w:rsidR="006305A1" w:rsidRPr="006305A1">
          <w:rPr>
            <w:sz w:val="24"/>
            <w:szCs w:val="24"/>
          </w:rPr>
          <w:t>5.6.1</w:t>
        </w:r>
      </w:fldSimple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6C37F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C37FB">
        <w:rPr>
          <w:sz w:val="24"/>
          <w:szCs w:val="24"/>
        </w:rPr>
      </w:r>
      <w:r w:rsidR="006C37FB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6C37FB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fldSimple w:instr=" REF _Ref449017073 \r \h  \* MERGEFORMAT ">
        <w:r w:rsidR="006305A1" w:rsidRPr="006305A1">
          <w:rPr>
            <w:sz w:val="24"/>
            <w:szCs w:val="24"/>
          </w:rPr>
          <w:t>5.7</w:t>
        </w:r>
      </w:fldSimple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 xml:space="preserve">— Справка о </w:t>
      </w:r>
      <w:r w:rsidR="007705A5" w:rsidRPr="00382A07">
        <w:rPr>
          <w:sz w:val="24"/>
          <w:szCs w:val="24"/>
        </w:rPr>
        <w:lastRenderedPageBreak/>
        <w:t>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fldSimple w:instr=" REF _Ref55336398 \r \h  \* MERGEFORMAT ">
        <w:r w:rsidR="006305A1" w:rsidRPr="006305A1">
          <w:rPr>
            <w:sz w:val="24"/>
            <w:szCs w:val="24"/>
          </w:rPr>
          <w:t>5.8</w:t>
        </w:r>
      </w:fldSimple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fldSimple w:instr=" REF _Ref440272256 \r \h  \* MERGEFORMAT ">
        <w:r w:rsidR="006305A1" w:rsidRPr="006305A1">
          <w:rPr>
            <w:sz w:val="24"/>
            <w:szCs w:val="24"/>
          </w:rPr>
          <w:t>5.12</w:t>
        </w:r>
      </w:fldSimple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fldSimple w:instr=" REF _Ref440272274 \r \h  \* MERGEFORMAT ">
        <w:r w:rsidR="006305A1" w:rsidRPr="006305A1">
          <w:rPr>
            <w:sz w:val="24"/>
            <w:szCs w:val="24"/>
          </w:rPr>
          <w:t>5.14</w:t>
        </w:r>
      </w:fldSimple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382A07">
        <w:rPr>
          <w:sz w:val="24"/>
          <w:szCs w:val="24"/>
        </w:rPr>
        <w:lastRenderedPageBreak/>
        <w:t>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fldSimple w:instr=" REF _Ref465675151 \r \h  \* MERGEFORMAT ">
        <w:r w:rsidR="006305A1" w:rsidRPr="006305A1">
          <w:rPr>
            <w:sz w:val="24"/>
            <w:szCs w:val="24"/>
          </w:rPr>
          <w:t>3.11.2</w:t>
        </w:r>
      </w:fldSimple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</w:rPr>
        <w:t xml:space="preserve">иные нарушения существенных 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 xml:space="preserve">Если Участник запроса предложений подает заявки одновременно по </w:t>
      </w:r>
      <w:r w:rsidRPr="00BA1CD4">
        <w:rPr>
          <w:bCs w:val="0"/>
          <w:sz w:val="24"/>
          <w:szCs w:val="24"/>
        </w:rPr>
        <w:lastRenderedPageBreak/>
        <w:t>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bookmarkStart w:id="442" w:name="_GoBack"/>
      <w:bookmarkEnd w:id="442"/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spellStart"/>
      <w:proofErr w:type="gramStart"/>
      <w:r w:rsidRPr="000D2D6A">
        <w:rPr>
          <w:sz w:val="24"/>
          <w:szCs w:val="24"/>
        </w:rPr>
        <w:t>шеф-монтажа</w:t>
      </w:r>
      <w:proofErr w:type="spellEnd"/>
      <w:proofErr w:type="gramEnd"/>
      <w:r w:rsidRPr="000D2D6A">
        <w:rPr>
          <w:sz w:val="24"/>
          <w:szCs w:val="24"/>
        </w:rPr>
        <w:t xml:space="preserve"> и/или </w:t>
      </w:r>
      <w:proofErr w:type="spellStart"/>
      <w:r w:rsidRPr="000D2D6A">
        <w:rPr>
          <w:sz w:val="24"/>
          <w:szCs w:val="24"/>
        </w:rPr>
        <w:t>шеф-наладки</w:t>
      </w:r>
      <w:proofErr w:type="spellEnd"/>
      <w:r w:rsidRPr="000D2D6A">
        <w:rPr>
          <w:sz w:val="24"/>
          <w:szCs w:val="24"/>
        </w:rPr>
        <w:t xml:space="preserve">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6305A1" w:rsidRPr="006305A1">
          <w:rPr>
            <w:bCs w:val="0"/>
            <w:sz w:val="24"/>
            <w:szCs w:val="24"/>
          </w:rPr>
          <w:t>3.3.8.1</w:t>
        </w:r>
      </w:fldSimple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6305A1" w:rsidRPr="006305A1">
          <w:rPr>
            <w:bCs w:val="0"/>
            <w:sz w:val="24"/>
            <w:szCs w:val="24"/>
          </w:rPr>
          <w:t>3.3.8</w:t>
        </w:r>
      </w:fldSimple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6C37FB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3.3.8.2</w:t>
      </w:r>
      <w:r w:rsidR="006C37FB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lastRenderedPageBreak/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</w:t>
      </w:r>
      <w:proofErr w:type="spellStart"/>
      <w:r w:rsidRPr="00382A07">
        <w:rPr>
          <w:bCs w:val="0"/>
          <w:sz w:val="24"/>
          <w:szCs w:val="24"/>
        </w:rPr>
        <w:t>подп</w:t>
      </w:r>
      <w:proofErr w:type="spellEnd"/>
      <w:r w:rsidRPr="00382A07">
        <w:rPr>
          <w:bCs w:val="0"/>
          <w:sz w:val="24"/>
          <w:szCs w:val="24"/>
        </w:rPr>
        <w:t xml:space="preserve">. </w:t>
      </w:r>
      <w:fldSimple w:instr=" REF _Ref307563248 \r \h  \* MERGEFORMAT ">
        <w:r w:rsidR="006305A1" w:rsidRPr="006305A1">
          <w:rPr>
            <w:bCs w:val="0"/>
            <w:sz w:val="24"/>
            <w:szCs w:val="24"/>
            <w:lang w:val="en-US"/>
          </w:rPr>
          <w:t>a</w:t>
        </w:r>
        <w:r w:rsidR="006305A1" w:rsidRPr="00007625">
          <w:rPr>
            <w:bCs w:val="0"/>
            <w:sz w:val="24"/>
            <w:szCs w:val="24"/>
          </w:rPr>
          <w:t>)</w:t>
        </w:r>
      </w:fldSimple>
      <w:r w:rsidRPr="00382A07">
        <w:rPr>
          <w:bCs w:val="0"/>
          <w:sz w:val="24"/>
          <w:szCs w:val="24"/>
        </w:rPr>
        <w:t xml:space="preserve">- </w:t>
      </w:r>
      <w:fldSimple w:instr=" REF _Ref307563262 \r \h  \* MERGEFORMAT ">
        <w:r w:rsidR="006305A1" w:rsidRPr="006305A1">
          <w:rPr>
            <w:bCs w:val="0"/>
            <w:sz w:val="24"/>
            <w:szCs w:val="24"/>
            <w:lang w:val="en-US"/>
          </w:rPr>
          <w:t>g</w:t>
        </w:r>
        <w:r w:rsidR="006305A1" w:rsidRPr="00007625">
          <w:rPr>
            <w:bCs w:val="0"/>
            <w:sz w:val="24"/>
            <w:szCs w:val="24"/>
          </w:rPr>
          <w:t>)</w:t>
        </w:r>
      </w:fldSimple>
      <w:r w:rsidRPr="00382A07">
        <w:rPr>
          <w:bCs w:val="0"/>
          <w:sz w:val="24"/>
          <w:szCs w:val="24"/>
        </w:rPr>
        <w:t xml:space="preserve">п. </w:t>
      </w:r>
      <w:fldSimple w:instr=" REF _Ref306032591 \r \h  \* MERGEFORMAT ">
        <w:r w:rsidR="006305A1" w:rsidRPr="006305A1">
          <w:rPr>
            <w:bCs w:val="0"/>
            <w:sz w:val="24"/>
            <w:szCs w:val="24"/>
          </w:rPr>
          <w:t>3.3.10.4</w:t>
        </w:r>
      </w:fldSimple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fldSimple w:instr=" REF _Ref303669127 \r \h  \* MERGEFORMAT ">
        <w:r w:rsidR="006305A1" w:rsidRPr="006305A1">
          <w:rPr>
            <w:bCs w:val="0"/>
            <w:sz w:val="24"/>
            <w:szCs w:val="24"/>
          </w:rPr>
          <w:t>3.3.8.2</w:t>
        </w:r>
      </w:fldSimple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fldSimple w:instr=" REF _Ref442188512 \r \h  \* MERGEFORMAT ">
        <w:r w:rsidR="006305A1" w:rsidRPr="006305A1">
          <w:rPr>
            <w:sz w:val="24"/>
            <w:szCs w:val="24"/>
          </w:rPr>
          <w:t>с)</w:t>
        </w:r>
      </w:fldSimple>
      <w:r w:rsidR="008941A2" w:rsidRPr="00382A07">
        <w:rPr>
          <w:sz w:val="24"/>
          <w:szCs w:val="24"/>
        </w:rPr>
        <w:t xml:space="preserve"> и </w:t>
      </w:r>
      <w:r w:rsidR="006C37FB">
        <w:fldChar w:fldCharType="begin"/>
      </w:r>
      <w:r w:rsidR="006B2E6B">
        <w:instrText xml:space="preserve"> REF _Ref464462966 \r \h  \* MERGEFORMAT </w:instrText>
      </w:r>
      <w:r w:rsidR="006C37FB">
        <w:fldChar w:fldCharType="separate"/>
      </w:r>
      <w:proofErr w:type="spellStart"/>
      <w:r w:rsidR="006305A1" w:rsidRPr="006305A1">
        <w:rPr>
          <w:sz w:val="24"/>
          <w:szCs w:val="24"/>
        </w:rPr>
        <w:t>х</w:t>
      </w:r>
      <w:proofErr w:type="spellEnd"/>
      <w:r w:rsidR="006305A1" w:rsidRPr="006305A1">
        <w:rPr>
          <w:sz w:val="24"/>
          <w:szCs w:val="24"/>
        </w:rPr>
        <w:t>)</w:t>
      </w:r>
      <w:r w:rsidR="006C37FB">
        <w:fldChar w:fldCharType="end"/>
      </w:r>
      <w:r w:rsidR="008941A2" w:rsidRPr="00382A07">
        <w:rPr>
          <w:sz w:val="24"/>
          <w:szCs w:val="24"/>
        </w:rPr>
        <w:t xml:space="preserve"> п. </w:t>
      </w:r>
      <w:fldSimple w:instr=" REF _Ref303587815 \r \h  \* MERGEFORMAT ">
        <w:r w:rsidR="006305A1" w:rsidRPr="006305A1">
          <w:rPr>
            <w:sz w:val="24"/>
            <w:szCs w:val="24"/>
          </w:rPr>
          <w:t>3.3.8.3</w:t>
        </w:r>
      </w:fldSimple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fldSimple w:instr=" REF _Ref440272510 \r \h  \* MERGEFORMAT ">
        <w:r w:rsidR="006305A1" w:rsidRPr="006305A1">
          <w:rPr>
            <w:bCs w:val="0"/>
            <w:sz w:val="24"/>
            <w:szCs w:val="24"/>
          </w:rPr>
          <w:t>5.15</w:t>
        </w:r>
      </w:fldSimple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fldSimple w:instr=" REF _Ref440291364 \r \h  \* MERGEFORMAT ">
        <w:r w:rsidR="006305A1" w:rsidRPr="006305A1">
          <w:rPr>
            <w:bCs w:val="0"/>
            <w:sz w:val="24"/>
            <w:szCs w:val="24"/>
          </w:rPr>
          <w:t>3.3.8.1</w:t>
        </w:r>
      </w:fldSimple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fldSimple w:instr=" REF _Ref440969765 \r \h  \* MERGEFORMAT ">
        <w:r w:rsidR="006305A1" w:rsidRPr="006305A1">
          <w:rPr>
            <w:bCs w:val="0"/>
            <w:iCs/>
            <w:sz w:val="24"/>
            <w:szCs w:val="24"/>
          </w:rPr>
          <w:t>3.3.12</w:t>
        </w:r>
      </w:fldSimple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6305A1" w:rsidRPr="006305A1">
          <w:rPr>
            <w:bCs w:val="0"/>
            <w:iCs/>
            <w:sz w:val="24"/>
            <w:szCs w:val="24"/>
          </w:rPr>
          <w:t>3.3.13</w:t>
        </w:r>
      </w:fldSimple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B50C36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6305A1" w:rsidRPr="006305A1">
          <w:rPr>
            <w:sz w:val="24"/>
            <w:szCs w:val="24"/>
          </w:rPr>
          <w:t>3.3.14.3</w:t>
        </w:r>
      </w:fldSimple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6305A1" w:rsidRPr="006305A1">
          <w:rPr>
            <w:sz w:val="24"/>
            <w:szCs w:val="24"/>
          </w:rPr>
          <w:t>3.3.14.4</w:t>
        </w:r>
      </w:fldSimple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6305A1" w:rsidRPr="006305A1">
          <w:rPr>
            <w:sz w:val="24"/>
            <w:szCs w:val="24"/>
            <w:lang w:eastAsia="ru-RU"/>
          </w:rPr>
          <w:t>5.12</w:t>
        </w:r>
      </w:fldSimple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6305A1" w:rsidRPr="006305A1">
          <w:rPr>
            <w:bCs w:val="0"/>
            <w:sz w:val="24"/>
            <w:szCs w:val="24"/>
          </w:rPr>
          <w:t>3.3.4</w:t>
        </w:r>
      </w:fldSimple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6305A1" w:rsidRPr="006305A1">
          <w:rPr>
            <w:bCs w:val="0"/>
            <w:sz w:val="24"/>
            <w:szCs w:val="24"/>
          </w:rPr>
          <w:t>3.4.1.3</w:t>
        </w:r>
      </w:fldSimple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6C37F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3.12</w:t>
      </w:r>
      <w:r w:rsidR="006C37FB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C37FB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6C37FB">
        <w:rPr>
          <w:bCs w:val="0"/>
          <w:sz w:val="24"/>
          <w:szCs w:val="24"/>
        </w:rPr>
      </w:r>
      <w:r w:rsidR="006C37FB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6C37FB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B50C3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fldSimple w:instr=" REF _Ref305753174 \r \h  \* MERGEFORMAT ">
        <w:r w:rsidR="006305A1" w:rsidRPr="006305A1">
          <w:rPr>
            <w:sz w:val="24"/>
            <w:szCs w:val="24"/>
          </w:rPr>
          <w:t>3.3.14.3.2</w:t>
        </w:r>
      </w:fldSimple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B50C36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 xml:space="preserve">% от </w:t>
      </w:r>
      <w:r w:rsidR="000A7A8E" w:rsidRPr="00B50C36">
        <w:rPr>
          <w:sz w:val="24"/>
          <w:szCs w:val="24"/>
        </w:rPr>
        <w:t>стоимости Заявки, с учетом НДС.</w:t>
      </w:r>
    </w:p>
    <w:p w:rsidR="00932C0A" w:rsidRPr="00B50C36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B50C36">
        <w:rPr>
          <w:sz w:val="24"/>
          <w:szCs w:val="24"/>
        </w:rPr>
        <w:t>Участник</w:t>
      </w:r>
      <w:r w:rsidR="00932C0A" w:rsidRPr="00B50C36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B50C36">
        <w:rPr>
          <w:sz w:val="24"/>
          <w:szCs w:val="24"/>
        </w:rPr>
        <w:t>Участник должен предоставить оригинал соглашения о неустойке (</w:t>
      </w:r>
      <w:r w:rsidRPr="00B50C36">
        <w:rPr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6305A1" w:rsidRPr="00B50C36">
          <w:rPr>
            <w:sz w:val="24"/>
            <w:szCs w:val="24"/>
            <w:lang w:eastAsia="ru-RU"/>
          </w:rPr>
          <w:t>5.12</w:t>
        </w:r>
      </w:fldSimple>
      <w:r w:rsidRPr="00B50C36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B50C36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B50C36">
        <w:rPr>
          <w:sz w:val="24"/>
          <w:szCs w:val="24"/>
        </w:rPr>
        <w:t>(</w:t>
      </w:r>
      <w:r w:rsidRPr="00B50C36">
        <w:rPr>
          <w:sz w:val="24"/>
          <w:szCs w:val="24"/>
          <w:lang w:eastAsia="ru-RU"/>
        </w:rPr>
        <w:t xml:space="preserve">подраздел </w:t>
      </w:r>
      <w:fldSimple w:instr=" REF _Ref441574460 \r \h  \* MERGEFORMAT ">
        <w:r w:rsidR="006305A1" w:rsidRPr="00B50C36">
          <w:rPr>
            <w:sz w:val="24"/>
            <w:szCs w:val="24"/>
            <w:lang w:eastAsia="ru-RU"/>
          </w:rPr>
          <w:t>5.13</w:t>
        </w:r>
      </w:fldSimple>
      <w:r w:rsidRPr="00B50C36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6305A1" w:rsidRPr="00B50C36">
          <w:rPr>
            <w:sz w:val="24"/>
            <w:szCs w:val="24"/>
          </w:rPr>
          <w:t>3.4.1.3</w:t>
        </w:r>
      </w:fldSimple>
      <w:r w:rsidRPr="00B50C36">
        <w:rPr>
          <w:sz w:val="24"/>
          <w:szCs w:val="24"/>
        </w:rPr>
        <w:t xml:space="preserve"> настоящей Документации, по адресу: </w:t>
      </w:r>
      <w:r w:rsidR="00DC32FC" w:rsidRPr="00B50C36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B50C36">
        <w:rPr>
          <w:sz w:val="24"/>
          <w:szCs w:val="24"/>
        </w:rPr>
        <w:t>каб</w:t>
      </w:r>
      <w:proofErr w:type="spellEnd"/>
      <w:r w:rsidR="00DC32FC" w:rsidRPr="00B50C36">
        <w:rPr>
          <w:sz w:val="24"/>
          <w:szCs w:val="24"/>
        </w:rPr>
        <w:t xml:space="preserve">. №303, исполнительный сотрудник - </w:t>
      </w:r>
      <w:r w:rsidR="008770BA" w:rsidRPr="00B50C36">
        <w:rPr>
          <w:sz w:val="24"/>
          <w:szCs w:val="24"/>
        </w:rPr>
        <w:t>Горностаева</w:t>
      </w:r>
      <w:r w:rsidR="00DC32FC" w:rsidRPr="00B50C36">
        <w:rPr>
          <w:sz w:val="24"/>
          <w:szCs w:val="24"/>
        </w:rPr>
        <w:t xml:space="preserve"> Татьяна Валентиновна, контактный телефон (495) 747-92-92</w:t>
      </w:r>
      <w:r w:rsidRPr="00B50C3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</w:t>
      </w:r>
      <w:r w:rsidRPr="00382A07">
        <w:rPr>
          <w:sz w:val="24"/>
          <w:szCs w:val="24"/>
        </w:rPr>
        <w:t>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6305A1" w:rsidRPr="006305A1">
          <w:rPr>
            <w:sz w:val="24"/>
            <w:szCs w:val="24"/>
          </w:rPr>
          <w:t>1.1.1</w:t>
        </w:r>
      </w:fldSimple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6305A1" w:rsidRPr="006305A1">
          <w:rPr>
            <w:sz w:val="24"/>
            <w:szCs w:val="24"/>
          </w:rPr>
          <w:t>1.1.4</w:t>
        </w:r>
      </w:fldSimple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fldSimple w:instr=" REF _Ref467569911 \r \h  \* MERGEFORMAT ">
        <w:r w:rsidR="006305A1" w:rsidRPr="006305A1">
          <w:rPr>
            <w:sz w:val="24"/>
            <w:szCs w:val="24"/>
          </w:rPr>
          <w:t>3.3.14.5</w:t>
        </w:r>
      </w:fldSimple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6305A1" w:rsidRPr="006305A1">
          <w:rPr>
            <w:szCs w:val="24"/>
          </w:rPr>
          <w:t>3.4.1.3</w:t>
        </w:r>
      </w:fldSimple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6305A1" w:rsidRPr="006305A1">
          <w:rPr>
            <w:szCs w:val="24"/>
          </w:rPr>
          <w:t>3.4.1.3</w:t>
        </w:r>
      </w:fldSimple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B50C3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</w:t>
      </w:r>
      <w:r w:rsidRPr="00B50C36">
        <w:rPr>
          <w:szCs w:val="24"/>
        </w:rPr>
        <w:t xml:space="preserve">заявки на участие в закупочной процедуре, номер лота, номер </w:t>
      </w:r>
      <w:proofErr w:type="spellStart"/>
      <w:r w:rsidRPr="00B50C36">
        <w:rPr>
          <w:szCs w:val="24"/>
        </w:rPr>
        <w:t>извещения:____</w:t>
      </w:r>
      <w:proofErr w:type="spellEnd"/>
      <w:r w:rsidRPr="00B50C36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B50C36">
        <w:rPr>
          <w:szCs w:val="24"/>
        </w:rPr>
        <w:t>дств в к</w:t>
      </w:r>
      <w:proofErr w:type="gramEnd"/>
      <w:r w:rsidRPr="00B50C36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B50C36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50C36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B50C36">
        <w:rPr>
          <w:rFonts w:eastAsia="Calibri"/>
          <w:szCs w:val="24"/>
          <w:lang w:eastAsia="en-US"/>
        </w:rPr>
        <w:t xml:space="preserve"> копию </w:t>
      </w:r>
      <w:r w:rsidRPr="00B50C36">
        <w:rPr>
          <w:szCs w:val="24"/>
        </w:rPr>
        <w:t>платежного</w:t>
      </w:r>
      <w:r w:rsidRPr="00B50C3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6305A1" w:rsidRPr="00B50C36">
          <w:rPr>
            <w:rFonts w:eastAsia="Calibri"/>
            <w:szCs w:val="24"/>
            <w:lang w:eastAsia="en-US"/>
          </w:rPr>
          <w:t>5.6</w:t>
        </w:r>
      </w:fldSimple>
      <w:r w:rsidRPr="00B50C3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</w:t>
      </w:r>
      <w:r w:rsidRPr="00B50C36">
        <w:rPr>
          <w:rFonts w:eastAsia="Calibri"/>
          <w:szCs w:val="24"/>
          <w:lang w:eastAsia="en-US"/>
        </w:rPr>
        <w:lastRenderedPageBreak/>
        <w:t xml:space="preserve">деятельности ПАО «МРСК Центра» </w:t>
      </w:r>
      <w:r w:rsidR="008770BA" w:rsidRPr="00B50C36">
        <w:rPr>
          <w:rFonts w:eastAsia="Calibri"/>
          <w:szCs w:val="24"/>
          <w:lang w:eastAsia="en-US"/>
        </w:rPr>
        <w:t>Горностаевой</w:t>
      </w:r>
      <w:r w:rsidRPr="00B50C3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B50C3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3" w:history="1">
        <w:r w:rsidR="00FB1064" w:rsidRPr="00B50C36">
          <w:rPr>
            <w:rFonts w:eastAsia="Calibri"/>
            <w:u w:val="single"/>
            <w:lang w:eastAsia="en-US"/>
          </w:rPr>
          <w:t>Gornostaeva.TV@mrsk-1.ru</w:t>
        </w:r>
      </w:hyperlink>
      <w:r w:rsidRPr="00B50C3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50C36">
        <w:rPr>
          <w:szCs w:val="24"/>
        </w:rPr>
        <w:t>до момента истечения срока окончания приема заявок</w:t>
      </w:r>
      <w:r w:rsidRPr="00DB5A15">
        <w:rPr>
          <w:szCs w:val="24"/>
        </w:rPr>
        <w:t xml:space="preserve"> (п. </w:t>
      </w:r>
      <w:fldSimple w:instr=" REF _Ref440289953 \r \h  \* MERGEFORMAT ">
        <w:r w:rsidR="006305A1" w:rsidRPr="006305A1">
          <w:rPr>
            <w:szCs w:val="24"/>
          </w:rPr>
          <w:t>3.4.1.3</w:t>
        </w:r>
      </w:fldSimple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B50C3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50C3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B50C3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50C36">
        <w:rPr>
          <w:sz w:val="24"/>
          <w:szCs w:val="24"/>
        </w:rPr>
        <w:t>ИНН/КПП: 6901067107/997450001</w:t>
      </w:r>
    </w:p>
    <w:p w:rsidR="006D2FCD" w:rsidRPr="00B50C3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spellStart"/>
      <w:proofErr w:type="gramStart"/>
      <w:r w:rsidRPr="00B50C36">
        <w:rPr>
          <w:sz w:val="24"/>
          <w:szCs w:val="24"/>
        </w:rPr>
        <w:t>р</w:t>
      </w:r>
      <w:proofErr w:type="spellEnd"/>
      <w:proofErr w:type="gramEnd"/>
      <w:r w:rsidRPr="00B50C36">
        <w:rPr>
          <w:sz w:val="24"/>
          <w:szCs w:val="24"/>
        </w:rPr>
        <w:t>/с: 40702810000000019885 в ПАО РОСБАНК</w:t>
      </w:r>
    </w:p>
    <w:p w:rsidR="006D2FCD" w:rsidRPr="00B50C3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0C36">
        <w:rPr>
          <w:sz w:val="24"/>
          <w:szCs w:val="24"/>
        </w:rPr>
        <w:t>БИК: 044525256</w:t>
      </w:r>
    </w:p>
    <w:p w:rsidR="006D2FCD" w:rsidRPr="00B50C3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0C36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50C36">
        <w:rPr>
          <w:rFonts w:eastAsia="Calibri"/>
          <w:szCs w:val="24"/>
          <w:lang w:eastAsia="en-US"/>
        </w:rPr>
        <w:t>Предоставленное</w:t>
      </w:r>
      <w:r w:rsidRPr="00B50C3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</w:t>
      </w:r>
      <w:r w:rsidRPr="00DB5A15">
        <w:rPr>
          <w:szCs w:val="24"/>
        </w:rPr>
        <w:t xml:space="preserve">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fldSimple w:instr=" REF _Ref306140451 \r \h  \* MERGEFORMAT ">
        <w:r w:rsidR="006305A1" w:rsidRPr="006305A1">
          <w:rPr>
            <w:sz w:val="24"/>
            <w:szCs w:val="24"/>
          </w:rPr>
          <w:t>3.14</w:t>
        </w:r>
      </w:fldSimple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50C3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382A07">
        <w:rPr>
          <w:bCs w:val="0"/>
          <w:sz w:val="24"/>
          <w:szCs w:val="24"/>
        </w:rPr>
        <w:lastRenderedPageBreak/>
        <w:t xml:space="preserve">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</w:t>
      </w:r>
      <w:r w:rsidRPr="00B50C36">
        <w:rPr>
          <w:bCs w:val="0"/>
          <w:sz w:val="24"/>
          <w:szCs w:val="24"/>
        </w:rPr>
        <w:t>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B50C36">
        <w:rPr>
          <w:bCs w:val="0"/>
          <w:sz w:val="24"/>
          <w:szCs w:val="24"/>
        </w:rPr>
        <w:t>Заявк</w:t>
      </w:r>
      <w:r w:rsidR="00717F60" w:rsidRPr="00B50C36">
        <w:rPr>
          <w:bCs w:val="0"/>
          <w:sz w:val="24"/>
          <w:szCs w:val="24"/>
        </w:rPr>
        <w:t xml:space="preserve">и на ЭТП могут быть поданы до </w:t>
      </w:r>
      <w:r w:rsidR="002B5044" w:rsidRPr="00B50C36">
        <w:rPr>
          <w:b/>
          <w:bCs w:val="0"/>
          <w:sz w:val="24"/>
          <w:szCs w:val="24"/>
        </w:rPr>
        <w:t xml:space="preserve">12 часов 00 минут </w:t>
      </w:r>
      <w:r w:rsidR="00B50C36" w:rsidRPr="00B50C36">
        <w:rPr>
          <w:b/>
          <w:bCs w:val="0"/>
          <w:sz w:val="24"/>
          <w:szCs w:val="24"/>
        </w:rPr>
        <w:t>02</w:t>
      </w:r>
      <w:r w:rsidR="002B5044" w:rsidRPr="00B50C36">
        <w:rPr>
          <w:b/>
          <w:bCs w:val="0"/>
          <w:sz w:val="24"/>
          <w:szCs w:val="24"/>
        </w:rPr>
        <w:t xml:space="preserve"> </w:t>
      </w:r>
      <w:r w:rsidR="00B50C36" w:rsidRPr="00B50C36">
        <w:rPr>
          <w:b/>
          <w:bCs w:val="0"/>
          <w:sz w:val="24"/>
          <w:szCs w:val="24"/>
        </w:rPr>
        <w:t>февраля</w:t>
      </w:r>
      <w:r w:rsidR="002B5044" w:rsidRPr="00B50C36">
        <w:rPr>
          <w:b/>
          <w:bCs w:val="0"/>
          <w:sz w:val="24"/>
          <w:szCs w:val="24"/>
        </w:rPr>
        <w:t xml:space="preserve"> </w:t>
      </w:r>
      <w:r w:rsidR="0042517C" w:rsidRPr="00B50C36">
        <w:rPr>
          <w:b/>
          <w:bCs w:val="0"/>
          <w:sz w:val="24"/>
          <w:szCs w:val="24"/>
        </w:rPr>
        <w:t>2018</w:t>
      </w:r>
      <w:r w:rsidR="002B5044" w:rsidRPr="00B50C36">
        <w:rPr>
          <w:b/>
          <w:bCs w:val="0"/>
          <w:sz w:val="24"/>
          <w:szCs w:val="24"/>
        </w:rPr>
        <w:t xml:space="preserve"> года</w:t>
      </w:r>
      <w:r w:rsidR="00BC2634" w:rsidRPr="00B50C36">
        <w:rPr>
          <w:b/>
          <w:bCs w:val="0"/>
          <w:sz w:val="24"/>
          <w:szCs w:val="24"/>
        </w:rPr>
        <w:t xml:space="preserve">, </w:t>
      </w:r>
      <w:r w:rsidR="00BC2634" w:rsidRPr="00B50C3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50C36">
        <w:rPr>
          <w:bCs w:val="0"/>
          <w:spacing w:val="-2"/>
          <w:sz w:val="24"/>
          <w:szCs w:val="24"/>
        </w:rPr>
        <w:t>(под</w:t>
      </w:r>
      <w:r w:rsidR="00BC2634" w:rsidRPr="00B50C36">
        <w:rPr>
          <w:bCs w:val="0"/>
          <w:sz w:val="24"/>
          <w:szCs w:val="24"/>
        </w:rPr>
        <w:t>раздел</w:t>
      </w:r>
      <w:r w:rsidR="00BC2634" w:rsidRPr="00382A07">
        <w:rPr>
          <w:bCs w:val="0"/>
          <w:sz w:val="24"/>
          <w:szCs w:val="24"/>
        </w:rPr>
        <w:t xml:space="preserve"> </w:t>
      </w:r>
      <w:fldSimple w:instr=" REF _Ref55336310 \r \h  \* MERGEFORMAT ">
        <w:r w:rsidR="006305A1" w:rsidRPr="006305A1">
          <w:rPr>
            <w:bCs w:val="0"/>
            <w:sz w:val="24"/>
            <w:szCs w:val="24"/>
          </w:rPr>
          <w:t>5.1</w:t>
        </w:r>
      </w:fldSimple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6305A1" w:rsidRPr="006305A1">
          <w:rPr>
            <w:bCs w:val="0"/>
            <w:sz w:val="24"/>
            <w:szCs w:val="24"/>
          </w:rPr>
          <w:t>3.4.1.3</w:t>
        </w:r>
      </w:fldSimple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6305A1" w:rsidRPr="006305A1">
          <w:rPr>
            <w:sz w:val="24"/>
            <w:szCs w:val="24"/>
          </w:rPr>
          <w:t>5.12</w:t>
        </w:r>
      </w:fldSimple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7569419 \r \h  \* MERGEFORMAT ">
        <w:r w:rsidR="006305A1" w:rsidRPr="006305A1">
          <w:rPr>
            <w:sz w:val="24"/>
            <w:szCs w:val="24"/>
          </w:rPr>
          <w:t>5.13</w:t>
        </w:r>
      </w:fldSimple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6305A1" w:rsidRPr="006305A1">
          <w:rPr>
            <w:bCs w:val="0"/>
            <w:sz w:val="24"/>
            <w:szCs w:val="24"/>
          </w:rPr>
          <w:t>3.4.1.3</w:t>
        </w:r>
      </w:fldSimple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6305A1" w:rsidRPr="006305A1">
          <w:rPr>
            <w:bCs w:val="0"/>
            <w:sz w:val="24"/>
            <w:szCs w:val="24"/>
          </w:rPr>
          <w:t>3.4.1.3</w:t>
        </w:r>
      </w:fldSimple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6305A1" w:rsidRPr="006305A1">
          <w:rPr>
            <w:bCs w:val="0"/>
            <w:sz w:val="24"/>
            <w:szCs w:val="24"/>
          </w:rPr>
          <w:t>3.4.1.3</w:t>
        </w:r>
      </w:fldSimple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6305A1" w:rsidRPr="006305A1">
          <w:rPr>
            <w:sz w:val="24"/>
            <w:szCs w:val="24"/>
          </w:rPr>
          <w:t>3.3.1.6</w:t>
        </w:r>
      </w:fldSimple>
      <w:r w:rsidRPr="00382A07">
        <w:rPr>
          <w:sz w:val="24"/>
          <w:szCs w:val="24"/>
        </w:rPr>
        <w:t xml:space="preserve">, </w:t>
      </w:r>
      <w:fldSimple w:instr=" REF _Ref195087786 \r \h  \* MERGEFORMAT ">
        <w:r w:rsidR="006305A1" w:rsidRPr="006305A1">
          <w:rPr>
            <w:sz w:val="24"/>
            <w:szCs w:val="24"/>
          </w:rPr>
          <w:t>3.3.1.7</w:t>
        </w:r>
      </w:fldSimple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382A07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6305A1" w:rsidRPr="006305A1">
          <w:rPr>
            <w:bCs w:val="0"/>
            <w:sz w:val="24"/>
            <w:szCs w:val="24"/>
          </w:rPr>
          <w:t>3.6.2</w:t>
        </w:r>
      </w:fldSimple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6305A1" w:rsidRPr="006305A1">
          <w:rPr>
            <w:bCs w:val="0"/>
            <w:sz w:val="24"/>
            <w:szCs w:val="24"/>
          </w:rPr>
          <w:t>3.6.3</w:t>
        </w:r>
      </w:fldSimple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fldSimple w:instr=" REF _Ref306138385 \r \h  \* MERGEFORMAT ">
        <w:r w:rsidR="006305A1" w:rsidRPr="006305A1">
          <w:rPr>
            <w:bCs w:val="0"/>
            <w:sz w:val="24"/>
            <w:szCs w:val="24"/>
          </w:rPr>
          <w:t>3.6.4</w:t>
        </w:r>
      </w:fldSimple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fldSimple w:instr=" REF _Ref444179578 \r \h  \* MERGEFORMAT ">
        <w:r w:rsidR="006305A1" w:rsidRPr="006305A1">
          <w:rPr>
            <w:sz w:val="24"/>
            <w:szCs w:val="24"/>
          </w:rPr>
          <w:t>5.10</w:t>
        </w:r>
      </w:fldSimple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</w:t>
      </w:r>
      <w:r w:rsidRPr="00382A07">
        <w:rPr>
          <w:sz w:val="24"/>
          <w:szCs w:val="24"/>
        </w:rPr>
        <w:lastRenderedPageBreak/>
        <w:t xml:space="preserve">обязательств Участника в соответствии с п. </w:t>
      </w:r>
      <w:fldSimple w:instr=" REF _Ref306176386 \r \h  \* MERGEFORMAT ">
        <w:r w:rsidR="006305A1" w:rsidRPr="006305A1">
          <w:rPr>
            <w:sz w:val="24"/>
            <w:szCs w:val="24"/>
          </w:rPr>
          <w:t>3.3.14</w:t>
        </w:r>
      </w:fldSimple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fldSimple w:instr=" REF _Ref306176386 \r \h  \* MERGEFORMAT ">
        <w:r w:rsidR="006305A1" w:rsidRPr="006305A1">
          <w:rPr>
            <w:sz w:val="24"/>
            <w:szCs w:val="24"/>
          </w:rPr>
          <w:t>3.3.14</w:t>
        </w:r>
      </w:fldSimple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fldSimple w:instr=" REF _Ref471821960 \r \h  \* MERGEFORMAT ">
        <w:r w:rsidR="006305A1" w:rsidRPr="006305A1">
          <w:rPr>
            <w:sz w:val="24"/>
            <w:szCs w:val="24"/>
          </w:rPr>
          <w:t>3.8</w:t>
        </w:r>
      </w:fldSimple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</w:t>
      </w:r>
      <w:r w:rsidRPr="00382A07">
        <w:rPr>
          <w:sz w:val="24"/>
          <w:szCs w:val="24"/>
          <w:lang w:eastAsia="ru-RU"/>
        </w:rPr>
        <w:lastRenderedPageBreak/>
        <w:t>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50064 \r \h  \* MERGEFORMAT ">
        <w:r w:rsidR="006305A1" w:rsidRPr="006305A1">
          <w:rPr>
            <w:iCs/>
            <w:sz w:val="24"/>
            <w:szCs w:val="24"/>
            <w:lang w:eastAsia="ru-RU"/>
          </w:rPr>
          <w:t>3.7.9</w:t>
        </w:r>
      </w:fldSimple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6305A1" w:rsidRPr="006305A1">
          <w:rPr>
            <w:iCs/>
            <w:sz w:val="24"/>
            <w:szCs w:val="24"/>
            <w:lang w:eastAsia="ru-RU"/>
          </w:rPr>
          <w:t>3.7.3</w:t>
        </w:r>
      </w:fldSimple>
      <w:r w:rsidRPr="00382A07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6305A1" w:rsidRPr="006305A1">
          <w:rPr>
            <w:iCs/>
            <w:sz w:val="24"/>
            <w:szCs w:val="24"/>
            <w:lang w:eastAsia="ru-RU"/>
          </w:rPr>
          <w:t>3.7.5</w:t>
        </w:r>
      </w:fldSimple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</w:t>
      </w:r>
      <w:r w:rsidRPr="004A1A68">
        <w:rPr>
          <w:sz w:val="24"/>
          <w:szCs w:val="24"/>
        </w:rPr>
        <w:lastRenderedPageBreak/>
        <w:t xml:space="preserve">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fldSimple w:instr=" REF _Ref465670219 \r \h  \* MERGEFORMAT ">
        <w:r w:rsidR="006305A1" w:rsidRPr="006305A1">
          <w:rPr>
            <w:sz w:val="24"/>
            <w:szCs w:val="24"/>
          </w:rPr>
          <w:t>3.11</w:t>
        </w:r>
      </w:fldSimple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453355 \r \h  \* MERGEFORMAT ">
        <w:r w:rsidR="006305A1" w:rsidRPr="006305A1">
          <w:rPr>
            <w:sz w:val="24"/>
            <w:szCs w:val="24"/>
          </w:rPr>
          <w:t>3.7.8</w:t>
        </w:r>
      </w:fldSimple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6305A1" w:rsidRPr="006305A1">
          <w:rPr>
            <w:sz w:val="24"/>
            <w:szCs w:val="24"/>
          </w:rPr>
          <w:t>3.11.2</w:t>
        </w:r>
      </w:fldSimple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fldSimple w:instr=" REF _Ref465675151 \r \h  \* MERGEFORMAT ">
        <w:r w:rsidR="006305A1" w:rsidRPr="006305A1">
          <w:rPr>
            <w:sz w:val="24"/>
            <w:szCs w:val="24"/>
          </w:rPr>
          <w:t>3.11.2</w:t>
        </w:r>
      </w:fldSimple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B50C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</w:t>
      </w:r>
      <w:r w:rsidRPr="00B50C36">
        <w:rPr>
          <w:sz w:val="24"/>
          <w:szCs w:val="24"/>
        </w:rPr>
        <w:t>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50C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50C3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B50C36">
        <w:rPr>
          <w:i/>
          <w:sz w:val="24"/>
          <w:szCs w:val="24"/>
          <w:lang w:val="en-US"/>
        </w:rPr>
        <w:t>k</w:t>
      </w:r>
      <w:proofErr w:type="gramEnd"/>
      <w:r w:rsidRPr="00B50C36">
        <w:rPr>
          <w:i/>
          <w:sz w:val="24"/>
          <w:szCs w:val="24"/>
          <w:vertAlign w:val="subscript"/>
        </w:rPr>
        <w:t>ПРИОР</w:t>
      </w:r>
      <w:r w:rsidRPr="00B50C36">
        <w:rPr>
          <w:sz w:val="24"/>
          <w:szCs w:val="24"/>
        </w:rPr>
        <w:t xml:space="preserve">=0,85, иначе </w:t>
      </w:r>
      <w:r w:rsidRPr="00B50C36">
        <w:rPr>
          <w:i/>
          <w:sz w:val="24"/>
          <w:szCs w:val="24"/>
          <w:lang w:val="en-US"/>
        </w:rPr>
        <w:t>k</w:t>
      </w:r>
      <w:r w:rsidRPr="00B50C36">
        <w:rPr>
          <w:i/>
          <w:sz w:val="24"/>
          <w:szCs w:val="24"/>
          <w:vertAlign w:val="subscript"/>
        </w:rPr>
        <w:t>ПРИОР</w:t>
      </w:r>
      <w:r w:rsidRPr="00B50C3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B50C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50C3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C36">
        <w:rPr>
          <w:rFonts w:ascii="Times New Roman" w:hAnsi="Times New Roman" w:cs="Times New Roman"/>
          <w:sz w:val="24"/>
          <w:szCs w:val="24"/>
        </w:rPr>
        <w:lastRenderedPageBreak/>
        <w:t>а) закупка признана несос</w:t>
      </w:r>
      <w:r w:rsidRPr="001018D6">
        <w:rPr>
          <w:rFonts w:ascii="Times New Roman" w:hAnsi="Times New Roman" w:cs="Times New Roman"/>
          <w:sz w:val="24"/>
          <w:szCs w:val="24"/>
        </w:rPr>
        <w:t xml:space="preserve">тоявшейся (п. </w:t>
      </w:r>
      <w:fldSimple w:instr=" REF _Ref303251044 \r \h  \* MERGEFORMAT ">
        <w:r w:rsidR="006305A1" w:rsidRPr="006305A1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нач</w:t>
      </w:r>
      <w:proofErr w:type="spellEnd"/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proofErr w:type="spellStart"/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</w:t>
      </w:r>
      <w:proofErr w:type="spellStart"/>
      <w:r w:rsidRPr="001018D6">
        <w:rPr>
          <w:sz w:val="24"/>
          <w:szCs w:val="24"/>
        </w:rPr>
        <w:t>нач</w:t>
      </w:r>
      <w:proofErr w:type="spellEnd"/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</w:t>
      </w:r>
      <w:proofErr w:type="spellStart"/>
      <w:r w:rsidRPr="001018D6">
        <w:rPr>
          <w:sz w:val="24"/>
          <w:szCs w:val="24"/>
        </w:rPr>
        <w:t>нач</w:t>
      </w:r>
      <w:proofErr w:type="spellEnd"/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lastRenderedPageBreak/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</w:t>
      </w:r>
      <w:proofErr w:type="spellStart"/>
      <w:r w:rsidRPr="001018D6">
        <w:rPr>
          <w:sz w:val="24"/>
          <w:szCs w:val="24"/>
        </w:rPr>
        <w:t>нач</w:t>
      </w:r>
      <w:proofErr w:type="spellEnd"/>
      <w:r w:rsidRPr="001018D6">
        <w:rPr>
          <w:sz w:val="24"/>
          <w:szCs w:val="24"/>
        </w:rPr>
        <w:t xml:space="preserve">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</w:t>
      </w:r>
      <w:proofErr w:type="spellStart"/>
      <w:r w:rsidRPr="001018D6">
        <w:rPr>
          <w:sz w:val="24"/>
          <w:szCs w:val="24"/>
        </w:rPr>
        <w:t>нач</w:t>
      </w:r>
      <w:proofErr w:type="spellEnd"/>
      <w:r w:rsidRPr="001018D6">
        <w:rPr>
          <w:sz w:val="24"/>
          <w:szCs w:val="24"/>
        </w:rPr>
        <w:t xml:space="preserve">.(макс) – начальная (максимальная) цена Договора (лота) (п. </w:t>
      </w:r>
      <w:fldSimple w:instr=" REF _Ref472411304 \r \h  \* MERGEFORMAT ">
        <w:r w:rsidR="006305A1" w:rsidRPr="006305A1">
          <w:rPr>
            <w:sz w:val="24"/>
            <w:szCs w:val="24"/>
          </w:rPr>
          <w:t>3.3.7.1</w:t>
        </w:r>
      </w:fldSimple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6305A1" w:rsidRPr="006305A1">
          <w:rPr>
            <w:bCs w:val="0"/>
            <w:sz w:val="24"/>
            <w:szCs w:val="24"/>
          </w:rPr>
          <w:t>5.2</w:t>
        </w:r>
      </w:fldSimple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lastRenderedPageBreak/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fldSimple w:instr=" REF _Ref468456963 \r \h  \* MERGEFORMAT ">
        <w:r w:rsidR="006305A1" w:rsidRPr="006305A1">
          <w:rPr>
            <w:rFonts w:eastAsia="Times New Roman,Italic"/>
            <w:iCs/>
            <w:sz w:val="24"/>
            <w:szCs w:val="24"/>
          </w:rPr>
          <w:t>3.3.7</w:t>
        </w:r>
      </w:fldSimple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6305A1" w:rsidRPr="006305A1">
          <w:rPr>
            <w:bCs/>
            <w:sz w:val="24"/>
            <w:szCs w:val="24"/>
          </w:rPr>
          <w:t>3.11.2</w:t>
        </w:r>
      </w:fldSimple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fldSimple w:instr=" REF _Ref468457053 \r \h  \* MERGEFORMAT ">
        <w:r w:rsidR="006305A1" w:rsidRPr="006305A1">
          <w:rPr>
            <w:sz w:val="24"/>
            <w:szCs w:val="24"/>
          </w:rPr>
          <w:t>3.6.2.5</w:t>
        </w:r>
      </w:fldSimple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</w:t>
      </w:r>
      <w:r w:rsidRPr="004A1A68">
        <w:rPr>
          <w:sz w:val="24"/>
          <w:szCs w:val="24"/>
        </w:rPr>
        <w:lastRenderedPageBreak/>
        <w:t xml:space="preserve">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fldSimple w:instr=" REF _Ref465437572 \r \h  \* MERGEFORMAT ">
        <w:r w:rsidR="006305A1" w:rsidRPr="006305A1">
          <w:rPr>
            <w:sz w:val="24"/>
            <w:szCs w:val="24"/>
          </w:rPr>
          <w:t>3.13.2</w:t>
        </w:r>
      </w:fldSimple>
      <w:r w:rsidR="007929A7" w:rsidRPr="001018D6">
        <w:rPr>
          <w:sz w:val="24"/>
          <w:szCs w:val="24"/>
        </w:rPr>
        <w:t>-</w:t>
      </w:r>
      <w:fldSimple w:instr=" REF _Ref465440181 \r \h  \* MERGEFORMAT ">
        <w:r w:rsidR="006305A1" w:rsidRPr="006305A1">
          <w:rPr>
            <w:sz w:val="24"/>
            <w:szCs w:val="24"/>
          </w:rPr>
          <w:t>3.13.4</w:t>
        </w:r>
      </w:fldSimple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fldSimple w:instr=" REF _Ref465437572 \r \h  \* MERGEFORMAT ">
        <w:r w:rsidR="006305A1" w:rsidRPr="006305A1">
          <w:rPr>
            <w:sz w:val="24"/>
            <w:szCs w:val="24"/>
          </w:rPr>
          <w:t>3.13.2</w:t>
        </w:r>
      </w:fldSimple>
      <w:r w:rsidRPr="001018D6">
        <w:rPr>
          <w:sz w:val="24"/>
          <w:szCs w:val="24"/>
        </w:rPr>
        <w:t>-</w:t>
      </w:r>
      <w:fldSimple w:instr=" REF _Ref465440181 \r \h  \* MERGEFORMAT ">
        <w:r w:rsidR="006305A1" w:rsidRPr="006305A1">
          <w:rPr>
            <w:sz w:val="24"/>
            <w:szCs w:val="24"/>
          </w:rPr>
          <w:t>3.13.4</w:t>
        </w:r>
      </w:fldSimple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6305A1" w:rsidRPr="006305A1">
          <w:rPr>
            <w:sz w:val="24"/>
            <w:szCs w:val="24"/>
          </w:rPr>
          <w:t>3.11</w:t>
        </w:r>
      </w:fldSimple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6305A1" w:rsidRPr="006305A1">
          <w:rPr>
            <w:sz w:val="24"/>
            <w:szCs w:val="24"/>
          </w:rPr>
          <w:t>3.13.2</w:t>
        </w:r>
      </w:fldSimple>
      <w:r w:rsidRPr="001018D6">
        <w:rPr>
          <w:sz w:val="24"/>
          <w:szCs w:val="24"/>
        </w:rPr>
        <w:t>-</w:t>
      </w:r>
      <w:fldSimple w:instr=" REF _Ref465440181 \r \h  \* MERGEFORMAT ">
        <w:r w:rsidR="006305A1" w:rsidRPr="006305A1">
          <w:rPr>
            <w:sz w:val="24"/>
            <w:szCs w:val="24"/>
          </w:rPr>
          <w:t>3.13.4</w:t>
        </w:r>
      </w:fldSimple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6305A1" w:rsidRPr="006305A1">
          <w:rPr>
            <w:bCs w:val="0"/>
            <w:sz w:val="24"/>
            <w:szCs w:val="24"/>
          </w:rPr>
          <w:t xml:space="preserve"> 1.2.6 </w:t>
        </w:r>
      </w:fldSimple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fldSimple w:instr=" REF _Ref294695403 \n \h  \* MERGEFORMAT ">
        <w:r w:rsidR="006305A1" w:rsidRPr="006305A1">
          <w:rPr>
            <w:bCs w:val="0"/>
            <w:sz w:val="24"/>
            <w:szCs w:val="24"/>
          </w:rPr>
          <w:t>3.12.3</w:t>
        </w:r>
      </w:fldSimple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C37FB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6C37FB">
        <w:fldChar w:fldCharType="separate"/>
      </w:r>
      <w:r w:rsidR="006305A1">
        <w:rPr>
          <w:bCs w:val="0"/>
          <w:sz w:val="24"/>
          <w:szCs w:val="24"/>
        </w:rPr>
        <w:t>3.13</w:t>
      </w:r>
      <w:r w:rsidR="006C37FB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lastRenderedPageBreak/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fldSimple w:instr=" REF _Ref466909528 \r \h  \* MERGEFORMAT ">
        <w:r w:rsidR="006305A1" w:rsidRPr="000D2D6A">
          <w:rPr>
            <w:sz w:val="24"/>
            <w:szCs w:val="24"/>
          </w:rPr>
          <w:t>3.3.8.9</w:t>
        </w:r>
      </w:fldSimple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fldSimple w:instr=" REF _Ref305979053 \r \h  \* MERGEFORMAT ">
        <w:r w:rsidR="006305A1" w:rsidRPr="006305A1">
          <w:rPr>
            <w:sz w:val="24"/>
            <w:szCs w:val="24"/>
          </w:rPr>
          <w:t>3.12.5</w:t>
        </w:r>
      </w:fldSimple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fldSimple w:instr=" REF _Ref471821960 \r \h  \* MERGEFORMAT ">
        <w:r w:rsidR="006305A1" w:rsidRPr="006305A1">
          <w:rPr>
            <w:sz w:val="24"/>
            <w:szCs w:val="24"/>
          </w:rPr>
          <w:t>3.8</w:t>
        </w:r>
      </w:fldSimple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fldSimple w:instr=" REF _Ref440272931 \r \h  \* MERGEFORMAT ">
        <w:r w:rsidR="006305A1">
          <w:t>2</w:t>
        </w:r>
      </w:fldSimple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fldSimple w:instr=" REF _Ref465437572 \r \h  \* MERGEFORMAT ">
        <w:r w:rsidR="006305A1" w:rsidRPr="006305A1">
          <w:rPr>
            <w:sz w:val="24"/>
            <w:szCs w:val="24"/>
          </w:rPr>
          <w:t>3.13.2</w:t>
        </w:r>
      </w:fldSimple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fldSimple w:instr=" REF _Ref468973820 \r \h  \* MERGEFORMAT ">
        <w:r w:rsidR="006305A1" w:rsidRPr="006305A1">
          <w:rPr>
            <w:sz w:val="24"/>
            <w:szCs w:val="24"/>
          </w:rPr>
          <w:t>3.3.14.4.4</w:t>
        </w:r>
      </w:fldSimple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fldSimple w:instr=" REF _Ref440272931 \r \h  \* MERGEFORMAT ">
        <w:r w:rsidR="006305A1">
          <w:t>2</w:t>
        </w:r>
      </w:fldSimple>
      <w:r w:rsidRPr="004A1A68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6305A1" w:rsidRPr="006305A1">
          <w:rPr>
            <w:sz w:val="24"/>
            <w:szCs w:val="24"/>
          </w:rPr>
          <w:t>3.13.2</w:t>
        </w:r>
      </w:fldSimple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fldSimple w:instr=" REF _Ref468462141 \r \h  \* MERGEFORMAT ">
        <w:r w:rsidR="006305A1" w:rsidRPr="006305A1">
          <w:rPr>
            <w:sz w:val="24"/>
            <w:szCs w:val="24"/>
          </w:rPr>
          <w:t>3.12</w:t>
        </w:r>
      </w:fldSimple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fldSimple w:instr=" REF _Ref468462243 \r \h  \* MERGEFORMAT ">
        <w:r w:rsidR="006305A1" w:rsidRPr="006305A1">
          <w:rPr>
            <w:sz w:val="24"/>
            <w:szCs w:val="24"/>
          </w:rPr>
          <w:t>3.12.6</w:t>
        </w:r>
      </w:fldSimple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6305A1" w:rsidRPr="006305A1">
          <w:rPr>
            <w:iCs/>
            <w:sz w:val="24"/>
            <w:szCs w:val="24"/>
          </w:rPr>
          <w:t>1.1.1</w:t>
        </w:r>
      </w:fldSimple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B50C36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 xml:space="preserve">Общие требования к условиям поставки </w:t>
      </w:r>
      <w:r w:rsidRPr="00B50C36">
        <w:t>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B50C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B50C36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B50C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B50C36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B50C36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B50C36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B50C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B50C36">
        <w:rPr>
          <w:b w:val="0"/>
          <w:szCs w:val="24"/>
        </w:rPr>
        <w:t>Техническ</w:t>
      </w:r>
      <w:r w:rsidR="003776BB" w:rsidRPr="00B50C36">
        <w:rPr>
          <w:b w:val="0"/>
          <w:szCs w:val="24"/>
        </w:rPr>
        <w:t>о</w:t>
      </w:r>
      <w:proofErr w:type="gramStart"/>
      <w:r w:rsidR="003776BB" w:rsidRPr="00B50C36">
        <w:rPr>
          <w:b w:val="0"/>
          <w:szCs w:val="24"/>
        </w:rPr>
        <w:t>е(</w:t>
      </w:r>
      <w:proofErr w:type="spellStart"/>
      <w:proofErr w:type="gramEnd"/>
      <w:r w:rsidRPr="00B50C36">
        <w:rPr>
          <w:b w:val="0"/>
          <w:szCs w:val="24"/>
        </w:rPr>
        <w:t>ие</w:t>
      </w:r>
      <w:proofErr w:type="spellEnd"/>
      <w:r w:rsidR="003776BB" w:rsidRPr="00B50C36">
        <w:rPr>
          <w:b w:val="0"/>
          <w:szCs w:val="24"/>
        </w:rPr>
        <w:t>)</w:t>
      </w:r>
      <w:r w:rsidRPr="00B50C36">
        <w:rPr>
          <w:b w:val="0"/>
          <w:szCs w:val="24"/>
        </w:rPr>
        <w:t xml:space="preserve"> задани</w:t>
      </w:r>
      <w:r w:rsidR="003776BB" w:rsidRPr="00B50C36">
        <w:rPr>
          <w:b w:val="0"/>
          <w:szCs w:val="24"/>
        </w:rPr>
        <w:t>е(</w:t>
      </w:r>
      <w:r w:rsidRPr="00B50C36">
        <w:rPr>
          <w:b w:val="0"/>
          <w:szCs w:val="24"/>
        </w:rPr>
        <w:t>я</w:t>
      </w:r>
      <w:r w:rsidR="003776BB" w:rsidRPr="00B50C36">
        <w:rPr>
          <w:b w:val="0"/>
          <w:szCs w:val="24"/>
        </w:rPr>
        <w:t>)</w:t>
      </w:r>
      <w:r w:rsidRPr="00B50C36">
        <w:rPr>
          <w:b w:val="0"/>
          <w:szCs w:val="24"/>
        </w:rPr>
        <w:t xml:space="preserve"> </w:t>
      </w:r>
      <w:r w:rsidR="00A154B7" w:rsidRPr="00B50C36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6305A1" w:rsidRPr="00B50C36">
          <w:rPr>
            <w:b w:val="0"/>
            <w:szCs w:val="24"/>
          </w:rPr>
          <w:t>1.1.4</w:t>
        </w:r>
      </w:fldSimple>
      <w:r w:rsidR="00A154B7" w:rsidRPr="00B50C36">
        <w:rPr>
          <w:b w:val="0"/>
          <w:szCs w:val="24"/>
        </w:rPr>
        <w:t>)</w:t>
      </w:r>
      <w:r w:rsidRPr="00B50C36">
        <w:rPr>
          <w:b w:val="0"/>
          <w:szCs w:val="24"/>
        </w:rPr>
        <w:t xml:space="preserve"> изложен</w:t>
      </w:r>
      <w:r w:rsidR="00F463E8" w:rsidRPr="00B50C36">
        <w:rPr>
          <w:b w:val="0"/>
          <w:szCs w:val="24"/>
        </w:rPr>
        <w:t>о(</w:t>
      </w:r>
      <w:proofErr w:type="spellStart"/>
      <w:r w:rsidRPr="00B50C36">
        <w:rPr>
          <w:b w:val="0"/>
          <w:szCs w:val="24"/>
        </w:rPr>
        <w:t>ы</w:t>
      </w:r>
      <w:proofErr w:type="spellEnd"/>
      <w:r w:rsidR="00F463E8" w:rsidRPr="00B50C36">
        <w:rPr>
          <w:b w:val="0"/>
          <w:szCs w:val="24"/>
        </w:rPr>
        <w:t>)</w:t>
      </w:r>
      <w:r w:rsidRPr="00B50C3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50C36">
        <w:rPr>
          <w:b w:val="0"/>
          <w:szCs w:val="24"/>
        </w:rPr>
        <w:t>Участник</w:t>
      </w:r>
      <w:r w:rsidRPr="00B50C36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B50C36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B50C36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B50C36">
        <w:rPr>
          <w:b w:val="0"/>
          <w:szCs w:val="24"/>
        </w:rPr>
        <w:t>Участник</w:t>
      </w:r>
      <w:r w:rsidR="002B5044" w:rsidRPr="00B50C36">
        <w:rPr>
          <w:b w:val="0"/>
          <w:szCs w:val="24"/>
        </w:rPr>
        <w:t xml:space="preserve"> в составе свое</w:t>
      </w:r>
      <w:r w:rsidR="00841A6F" w:rsidRPr="00B50C36">
        <w:rPr>
          <w:b w:val="0"/>
          <w:szCs w:val="24"/>
        </w:rPr>
        <w:t>й</w:t>
      </w:r>
      <w:r w:rsidR="002B5044" w:rsidRPr="00B50C36">
        <w:rPr>
          <w:b w:val="0"/>
          <w:szCs w:val="24"/>
        </w:rPr>
        <w:t xml:space="preserve"> </w:t>
      </w:r>
      <w:r w:rsidR="00841A6F" w:rsidRPr="00B50C36">
        <w:rPr>
          <w:b w:val="0"/>
          <w:szCs w:val="24"/>
        </w:rPr>
        <w:t>Заявки</w:t>
      </w:r>
      <w:r w:rsidR="002B5044" w:rsidRPr="00B50C36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B50C36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</w:t>
      </w:r>
      <w:proofErr w:type="spellStart"/>
      <w:r w:rsidR="003776BB" w:rsidRPr="00382A07">
        <w:rPr>
          <w:b w:val="0"/>
          <w:szCs w:val="24"/>
          <w:lang w:eastAsia="ru-RU"/>
        </w:rPr>
        <w:t>й</w:t>
      </w:r>
      <w:proofErr w:type="spellEnd"/>
      <w:r w:rsidR="003776BB" w:rsidRPr="00382A07">
        <w:rPr>
          <w:b w:val="0"/>
          <w:szCs w:val="24"/>
          <w:lang w:eastAsia="ru-RU"/>
        </w:rPr>
        <w:t>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</w:t>
      </w:r>
      <w:proofErr w:type="spellStart"/>
      <w:r w:rsidR="003776BB" w:rsidRPr="00382A07">
        <w:rPr>
          <w:b w:val="0"/>
          <w:szCs w:val="24"/>
          <w:lang w:eastAsia="ru-RU"/>
        </w:rPr>
        <w:t>й</w:t>
      </w:r>
      <w:proofErr w:type="spellEnd"/>
      <w:r w:rsidR="003776BB" w:rsidRPr="00382A07">
        <w:rPr>
          <w:b w:val="0"/>
          <w:szCs w:val="24"/>
          <w:lang w:eastAsia="ru-RU"/>
        </w:rPr>
        <w:t>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fldSimple w:instr=" REF _Ref86826666 \r \h  \* MERGEFORMAT ">
        <w:r w:rsidR="006305A1" w:rsidRPr="006305A1">
          <w:rPr>
            <w:b w:val="0"/>
            <w:szCs w:val="24"/>
          </w:rPr>
          <w:t>5.3</w:t>
        </w:r>
      </w:fldSimple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fldSimple w:instr=" REF _Ref86826666 \r \h  \* MERGEFORMAT ">
        <w:r w:rsidR="006305A1" w:rsidRPr="006305A1">
          <w:rPr>
            <w:b w:val="0"/>
            <w:szCs w:val="24"/>
          </w:rPr>
          <w:t>5.3</w:t>
        </w:r>
      </w:fldSimple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382A07">
              <w:rPr>
                <w:rStyle w:val="aa"/>
                <w:b w:val="0"/>
                <w:i w:val="0"/>
              </w:rPr>
              <w:t>/</w:t>
            </w:r>
            <w:proofErr w:type="spellStart"/>
            <w:r w:rsidRPr="00382A0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spellStart"/>
      <w:proofErr w:type="gramStart"/>
      <w:r w:rsidRPr="00382A07">
        <w:rPr>
          <w:sz w:val="24"/>
          <w:szCs w:val="24"/>
        </w:rPr>
        <w:t>шеф-монтажа</w:t>
      </w:r>
      <w:proofErr w:type="spellEnd"/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fldSimple w:instr=" REF _Ref306008743 \r \h  \* MERGEFORMAT ">
        <w:r w:rsidR="006305A1" w:rsidRPr="006305A1">
          <w:rPr>
            <w:sz w:val="24"/>
            <w:szCs w:val="24"/>
          </w:rPr>
          <w:t>3.3.4</w:t>
        </w:r>
      </w:fldSimple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fldSimple w:instr=" REF _Ref55279015 \r \h  \* MERGEFORMAT ">
        <w:r w:rsidR="006305A1" w:rsidRPr="006305A1">
          <w:rPr>
            <w:sz w:val="24"/>
            <w:szCs w:val="24"/>
          </w:rPr>
          <w:t>3.3.1.6</w:t>
        </w:r>
      </w:fldSimple>
      <w:r w:rsidRPr="00382A07">
        <w:rPr>
          <w:sz w:val="24"/>
          <w:szCs w:val="24"/>
        </w:rPr>
        <w:t xml:space="preserve"> и </w:t>
      </w:r>
      <w:fldSimple w:instr=" REF _Ref195087786 \r \h  \* MERGEFORMAT ">
        <w:r w:rsidR="006305A1" w:rsidRPr="006305A1">
          <w:rPr>
            <w:sz w:val="24"/>
            <w:szCs w:val="24"/>
          </w:rPr>
          <w:t>3.3.1.7</w:t>
        </w:r>
      </w:fldSimple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proofErr w:type="spellStart"/>
      <w:r w:rsidRPr="00382A07">
        <w:rPr>
          <w:szCs w:val="24"/>
        </w:rPr>
        <w:lastRenderedPageBreak/>
        <w:t>Антикоррупционные</w:t>
      </w:r>
      <w:proofErr w:type="spellEnd"/>
      <w:r w:rsidRPr="00382A07">
        <w:rPr>
          <w:szCs w:val="24"/>
        </w:rPr>
        <w:t xml:space="preserve">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 xml:space="preserve">Форма </w:t>
      </w:r>
      <w:proofErr w:type="spellStart"/>
      <w:r w:rsidRPr="00382A07">
        <w:rPr>
          <w:szCs w:val="24"/>
        </w:rPr>
        <w:t>Антикоррупционных</w:t>
      </w:r>
      <w:proofErr w:type="spellEnd"/>
      <w:r w:rsidRPr="00382A07">
        <w:rPr>
          <w:szCs w:val="24"/>
        </w:rPr>
        <w:t xml:space="preserve">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proofErr w:type="spellStart"/>
      <w:r w:rsidRPr="00382A07">
        <w:rPr>
          <w:b/>
          <w:bCs w:val="0"/>
        </w:rPr>
        <w:t>Антикоррупционные</w:t>
      </w:r>
      <w:proofErr w:type="spellEnd"/>
      <w:r w:rsidRPr="00382A07">
        <w:rPr>
          <w:b/>
          <w:bCs w:val="0"/>
        </w:rPr>
        <w:t xml:space="preserve">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proofErr w:type="spellStart"/>
      <w:r w:rsidRPr="00382A07">
        <w:t>Антикоррупционные</w:t>
      </w:r>
      <w:proofErr w:type="spellEnd"/>
      <w:r w:rsidRPr="00382A07"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382A07">
        <w:t>лице______</w:t>
      </w:r>
      <w:proofErr w:type="spellEnd"/>
      <w:r w:rsidRPr="00382A07"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 xml:space="preserve">Ознакомлен с </w:t>
      </w:r>
      <w:proofErr w:type="spellStart"/>
      <w:r w:rsidRPr="00382A07">
        <w:t>Антикоррупционной</w:t>
      </w:r>
      <w:proofErr w:type="spellEnd"/>
      <w:r w:rsidRPr="00382A07">
        <w:t xml:space="preserve">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 xml:space="preserve">» (протокол от 28.11.2014 №171) (далее - </w:t>
      </w:r>
      <w:proofErr w:type="spellStart"/>
      <w:r w:rsidRPr="00382A07">
        <w:t>Антикоррупционная</w:t>
      </w:r>
      <w:proofErr w:type="spellEnd"/>
      <w:r w:rsidRPr="00382A07">
        <w:t xml:space="preserve">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 мерами, направленными на предупреждение и противодействие коррупции, включая </w:t>
      </w:r>
      <w:proofErr w:type="spellStart"/>
      <w:r w:rsidRPr="00382A07">
        <w:t>Антикоррупционную</w:t>
      </w:r>
      <w:proofErr w:type="spellEnd"/>
      <w:r w:rsidRPr="00382A07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 xml:space="preserve">, справка о кадровых ресурсах, информацию о наличии </w:t>
      </w:r>
      <w:proofErr w:type="spellStart"/>
      <w:r w:rsidRPr="00382A07">
        <w:t>аффилированных</w:t>
      </w:r>
      <w:proofErr w:type="spellEnd"/>
      <w:r w:rsidRPr="00382A07">
        <w:t xml:space="preserve">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 xml:space="preserve">Участник, а также его </w:t>
      </w:r>
      <w:proofErr w:type="spellStart"/>
      <w:r w:rsidRPr="00382A07">
        <w:t>аффилированные</w:t>
      </w:r>
      <w:proofErr w:type="spellEnd"/>
      <w:r w:rsidRPr="00382A07"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382A07">
        <w:t>аффилированных</w:t>
      </w:r>
      <w:proofErr w:type="spellEnd"/>
      <w:r w:rsidRPr="00382A07">
        <w:t xml:space="preserve">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</w:t>
      </w:r>
      <w:proofErr w:type="spellStart"/>
      <w:r w:rsidRPr="00382A07">
        <w:t>аффилированных</w:t>
      </w:r>
      <w:proofErr w:type="spellEnd"/>
      <w:r w:rsidRPr="00382A07">
        <w:t xml:space="preserve">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382A07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382A07">
        <w:t>Антикоррупционных</w:t>
      </w:r>
      <w:proofErr w:type="spellEnd"/>
      <w:r w:rsidRPr="00382A07">
        <w:t xml:space="preserve">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</w:t>
      </w:r>
      <w:proofErr w:type="spellStart"/>
      <w:r w:rsidRPr="00382A07">
        <w:t>Антикоррупционных</w:t>
      </w:r>
      <w:proofErr w:type="spellEnd"/>
      <w:r w:rsidRPr="00382A07"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</w:t>
      </w:r>
      <w:proofErr w:type="spellStart"/>
      <w:r w:rsidRPr="00382A07">
        <w:rPr>
          <w:i/>
          <w:sz w:val="24"/>
          <w:szCs w:val="24"/>
        </w:rPr>
        <w:t>веб-сайте</w:t>
      </w:r>
      <w:proofErr w:type="spellEnd"/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0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spellEnd"/>
            <w:proofErr w:type="gramEnd"/>
            <w:r w:rsidRPr="00382A07">
              <w:rPr>
                <w:b/>
                <w:bCs w:val="0"/>
                <w:sz w:val="18"/>
                <w:szCs w:val="18"/>
              </w:rPr>
              <w:t>/</w:t>
            </w:r>
            <w:proofErr w:type="spell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382A07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382A07">
        <w:rPr>
          <w:sz w:val="24"/>
          <w:szCs w:val="24"/>
        </w:rPr>
        <w:t>шеф-монтажом</w:t>
      </w:r>
      <w:proofErr w:type="spellEnd"/>
      <w:r w:rsidRPr="00382A07">
        <w:rPr>
          <w:sz w:val="24"/>
          <w:szCs w:val="24"/>
        </w:rPr>
        <w:t xml:space="preserve"> и </w:t>
      </w:r>
      <w:proofErr w:type="spellStart"/>
      <w:r w:rsidRPr="00382A07">
        <w:rPr>
          <w:sz w:val="24"/>
          <w:szCs w:val="24"/>
        </w:rPr>
        <w:t>шеф-наладкой</w:t>
      </w:r>
      <w:proofErr w:type="spellEnd"/>
      <w:r w:rsidRPr="00382A07">
        <w:rPr>
          <w:sz w:val="24"/>
          <w:szCs w:val="24"/>
        </w:rPr>
        <w:t xml:space="preserve">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>их) задания(</w:t>
      </w:r>
      <w:proofErr w:type="spellStart"/>
      <w:r w:rsidR="008179BB" w:rsidRPr="00382A07">
        <w:rPr>
          <w:sz w:val="24"/>
          <w:szCs w:val="24"/>
        </w:rPr>
        <w:t>й</w:t>
      </w:r>
      <w:proofErr w:type="spellEnd"/>
      <w:r w:rsidR="008179BB" w:rsidRPr="00382A07">
        <w:rPr>
          <w:sz w:val="24"/>
          <w:szCs w:val="24"/>
        </w:rPr>
        <w:t xml:space="preserve">) (п. </w:t>
      </w:r>
      <w:fldSimple w:instr=" REF _Ref450646963 \r \h  \* MERGEFORMAT ">
        <w:r w:rsidR="006305A1" w:rsidRPr="006305A1">
          <w:rPr>
            <w:sz w:val="24"/>
            <w:szCs w:val="24"/>
          </w:rPr>
          <w:t>4.2</w:t>
        </w:r>
      </w:fldSimple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fldSimple w:instr=" REF _Ref86826666 \r \h  \* MERGEFORMAT ">
        <w:r w:rsidR="006305A1" w:rsidRPr="006305A1">
          <w:rPr>
            <w:sz w:val="24"/>
            <w:szCs w:val="24"/>
          </w:rPr>
          <w:t>5.3</w:t>
        </w:r>
      </w:fldSimple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1018D6">
        <w:rPr>
          <w:sz w:val="24"/>
          <w:szCs w:val="24"/>
        </w:rPr>
        <w:t>шеф-монтажом</w:t>
      </w:r>
      <w:proofErr w:type="spellEnd"/>
      <w:r w:rsidRPr="001018D6">
        <w:rPr>
          <w:sz w:val="24"/>
          <w:szCs w:val="24"/>
        </w:rPr>
        <w:t xml:space="preserve"> и </w:t>
      </w:r>
      <w:proofErr w:type="spellStart"/>
      <w:r w:rsidRPr="001018D6">
        <w:rPr>
          <w:sz w:val="24"/>
          <w:szCs w:val="24"/>
        </w:rPr>
        <w:t>шеф-наладкой</w:t>
      </w:r>
      <w:proofErr w:type="spellEnd"/>
      <w:r w:rsidRPr="001018D6">
        <w:rPr>
          <w:sz w:val="24"/>
          <w:szCs w:val="24"/>
        </w:rPr>
        <w:t xml:space="preserve">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fldSimple w:instr=" REF _Ref440292752 \r \h  \* MERGEFORMAT ">
        <w:r w:rsidR="006305A1">
          <w:t>2</w:t>
        </w:r>
      </w:fldSimple>
      <w:r w:rsidRPr="001018D6">
        <w:rPr>
          <w:sz w:val="24"/>
          <w:szCs w:val="24"/>
        </w:rPr>
        <w:t xml:space="preserve"> и </w:t>
      </w:r>
      <w:fldSimple w:instr=" REF _Ref440292779 \r \h  \* MERGEFORMAT ">
        <w:r w:rsidR="006305A1">
          <w:t>4</w:t>
        </w:r>
      </w:fldSimple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6305A1" w:rsidRPr="006305A1">
          <w:rPr>
            <w:bCs w:val="0"/>
            <w:sz w:val="24"/>
            <w:szCs w:val="24"/>
          </w:rPr>
          <w:t>5.2</w:t>
        </w:r>
      </w:fldSimple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spellStart"/>
            <w:proofErr w:type="gramStart"/>
            <w:r w:rsidRPr="00382A07">
              <w:rPr>
                <w:b/>
              </w:rPr>
              <w:t>п</w:t>
            </w:r>
            <w:proofErr w:type="spellEnd"/>
            <w:proofErr w:type="gramEnd"/>
            <w:r w:rsidRPr="00382A07">
              <w:rPr>
                <w:b/>
              </w:rPr>
              <w:t>/</w:t>
            </w:r>
            <w:proofErr w:type="spellStart"/>
            <w:r w:rsidRPr="00382A07">
              <w:rPr>
                <w:b/>
              </w:rPr>
              <w:t>п</w:t>
            </w:r>
            <w:proofErr w:type="spellEnd"/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fldSimple w:instr=" REF _Ref440292555 \r \h  \* MERGEFORMAT ">
        <w:r w:rsidR="006305A1">
          <w:t>4</w:t>
        </w:r>
      </w:fldSimple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fldSimple w:instr=" REF _Ref440271182 \r \h  \* MERGEFORMAT ">
        <w:r w:rsidR="006305A1" w:rsidRPr="006305A1">
          <w:rPr>
            <w:sz w:val="24"/>
            <w:szCs w:val="24"/>
          </w:rPr>
          <w:t>3.3.1.9</w:t>
        </w:r>
      </w:fldSimple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fldSimple w:instr=" REF _Ref440292618 \r \h  \* MERGEFORMAT ">
        <w:r w:rsidR="006305A1" w:rsidRPr="006305A1">
          <w:rPr>
            <w:sz w:val="24"/>
            <w:szCs w:val="24"/>
          </w:rPr>
          <w:t>4.4.1</w:t>
        </w:r>
      </w:fldSimple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spellStart"/>
            <w:proofErr w:type="gramStart"/>
            <w:r w:rsidRPr="00382A07">
              <w:rPr>
                <w:b/>
              </w:rPr>
              <w:t>п</w:t>
            </w:r>
            <w:proofErr w:type="spellEnd"/>
            <w:proofErr w:type="gramEnd"/>
            <w:r w:rsidRPr="00382A07">
              <w:rPr>
                <w:b/>
              </w:rPr>
              <w:t>/</w:t>
            </w:r>
            <w:proofErr w:type="spellStart"/>
            <w:r w:rsidRPr="00382A07">
              <w:rPr>
                <w:b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fldSimple w:instr=" REF _Ref440273986 \r \h  \* MERGEFORMAT ">
        <w:r w:rsidR="006305A1" w:rsidRPr="006305A1">
          <w:rPr>
            <w:sz w:val="24"/>
            <w:szCs w:val="24"/>
          </w:rPr>
          <w:t>5.2</w:t>
        </w:r>
      </w:fldSimple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fldSimple w:instr=" REF _Ref440272931 \r \h  \* MERGEFORMAT ">
              <w:r w:rsidR="006305A1">
                <w:t>2</w:t>
              </w:r>
            </w:fldSimple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fldSimple w:instr=" REF _Ref440272931 \r \h  \* MERGEFORMAT ">
              <w:r w:rsidR="006305A1">
                <w:t>2</w:t>
              </w:r>
            </w:fldSimple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fldSimple w:instr=" REF _Ref440274025 \r \h  \* MERGEFORMAT ">
        <w:r w:rsidR="006305A1">
          <w:t>2</w:t>
        </w:r>
      </w:fldSimple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fldSimple w:instr=" REF _Ref294695546 \r \h  \* MERGEFORMAT ">
        <w:r w:rsidR="006305A1" w:rsidRPr="006305A1">
          <w:rPr>
            <w:sz w:val="24"/>
            <w:szCs w:val="24"/>
          </w:rPr>
          <w:t xml:space="preserve"> 1.2.6 </w:t>
        </w:r>
      </w:fldSimple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82A07">
              <w:rPr>
                <w:sz w:val="24"/>
                <w:szCs w:val="24"/>
              </w:rPr>
              <w:t>/</w:t>
            </w:r>
            <w:proofErr w:type="spellStart"/>
            <w:r w:rsidRPr="00382A0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</w:t>
            </w:r>
            <w:proofErr w:type="gramStart"/>
            <w:r w:rsidR="004F4D80" w:rsidRPr="00382A07">
              <w:rPr>
                <w:szCs w:val="24"/>
              </w:rPr>
              <w:t>из</w:t>
            </w:r>
            <w:proofErr w:type="gramEnd"/>
            <w:r w:rsidR="004F4D80" w:rsidRPr="00382A07">
              <w:rPr>
                <w:szCs w:val="24"/>
              </w:rPr>
              <w:t xml:space="preserve"> </w:t>
            </w:r>
            <w:proofErr w:type="gramStart"/>
            <w:r w:rsidR="004F4D80" w:rsidRPr="00382A07">
              <w:rPr>
                <w:szCs w:val="24"/>
              </w:rPr>
              <w:t>спец</w:t>
            </w:r>
            <w:proofErr w:type="gramEnd"/>
            <w:r w:rsidR="004F4D80" w:rsidRPr="00382A07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7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382A07">
        <w:rPr>
          <w:sz w:val="24"/>
          <w:szCs w:val="24"/>
        </w:rPr>
        <w:t>д</w:t>
      </w:r>
      <w:proofErr w:type="spellEnd"/>
      <w:r w:rsidRPr="00382A07">
        <w:rPr>
          <w:sz w:val="24"/>
          <w:szCs w:val="24"/>
        </w:rPr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</w:t>
      </w:r>
      <w:proofErr w:type="spellStart"/>
      <w:r w:rsidRPr="00916769">
        <w:t>антикоррупционным</w:t>
      </w:r>
      <w:proofErr w:type="spellEnd"/>
      <w:r w:rsidRPr="00916769">
        <w:t xml:space="preserve"> законодательством, в соответствии с </w:t>
      </w:r>
      <w:hyperlink r:id="rId48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9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0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 xml:space="preserve">Примеры международных организаций включают ООН и </w:t>
      </w:r>
      <w:proofErr w:type="spellStart"/>
      <w:r w:rsidRPr="00AD71A7">
        <w:t>аффилированные</w:t>
      </w:r>
      <w:proofErr w:type="spellEnd"/>
      <w:r w:rsidRPr="00AD71A7">
        <w:t xml:space="preserve">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6C37F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C37FB">
        <w:fldChar w:fldCharType="separate"/>
      </w:r>
      <w:r>
        <w:rPr>
          <w:sz w:val="24"/>
          <w:szCs w:val="24"/>
        </w:rPr>
        <w:t>5.6.2</w:t>
      </w:r>
      <w:r w:rsidR="006C37FB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382A0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382A0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382A0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fldSimple w:instr=" REF _Ref440274159 \r \h  \* MERGEFORMAT ">
        <w:r w:rsidR="006305A1">
          <w:t>4</w:t>
        </w:r>
      </w:fldSimple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spellStart"/>
            <w:proofErr w:type="gramStart"/>
            <w:r w:rsidRPr="00382A07">
              <w:t>п</w:t>
            </w:r>
            <w:proofErr w:type="spellEnd"/>
            <w:proofErr w:type="gramEnd"/>
            <w:r w:rsidRPr="00382A07">
              <w:t>/</w:t>
            </w:r>
            <w:proofErr w:type="spellStart"/>
            <w:r w:rsidRPr="00382A0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382A07">
        <w:rPr>
          <w:sz w:val="24"/>
          <w:szCs w:val="24"/>
        </w:rPr>
        <w:t>х</w:t>
      </w:r>
      <w:proofErr w:type="spellEnd"/>
      <w:r w:rsidRPr="00382A07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382A07">
        <w:rPr>
          <w:sz w:val="24"/>
          <w:szCs w:val="24"/>
        </w:rPr>
        <w:t>аффилированными</w:t>
      </w:r>
      <w:proofErr w:type="spellEnd"/>
      <w:r w:rsidR="004F4D80" w:rsidRPr="00382A07">
        <w:rPr>
          <w:sz w:val="24"/>
          <w:szCs w:val="24"/>
        </w:rPr>
        <w:t xml:space="preserve">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26A75" w:rsidRPr="00382A07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26A75" w:rsidRPr="00382A07">
        <w:rPr>
          <w:rFonts w:eastAsia="Calibri"/>
          <w:sz w:val="24"/>
          <w:szCs w:val="24"/>
          <w:lang w:eastAsia="en-US"/>
        </w:rPr>
        <w:t xml:space="preserve">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fldSimple w:instr=" REF _Ref55336310 \r \h  \* MERGEFORMAT ">
        <w:r w:rsidR="006305A1" w:rsidRPr="001D6DBB">
          <w:rPr>
            <w:sz w:val="24"/>
            <w:szCs w:val="24"/>
          </w:rPr>
          <w:t>5.1</w:t>
        </w:r>
      </w:fldSimple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1D6DBB">
        <w:rPr>
          <w:sz w:val="24"/>
          <w:szCs w:val="24"/>
        </w:rPr>
        <w:t>гос</w:t>
      </w:r>
      <w:proofErr w:type="spellEnd"/>
      <w:r w:rsidRPr="001D6DBB">
        <w:rPr>
          <w:sz w:val="24"/>
          <w:szCs w:val="24"/>
        </w:rPr>
        <w:t>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spellStart"/>
      <w:proofErr w:type="gramStart"/>
      <w:r w:rsidRPr="001D6DBB">
        <w:rPr>
          <w:sz w:val="24"/>
          <w:szCs w:val="24"/>
        </w:rPr>
        <w:t>Скан-копии</w:t>
      </w:r>
      <w:proofErr w:type="spellEnd"/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 xml:space="preserve">ООО «Организация-пример», </w:t>
            </w:r>
            <w:proofErr w:type="gramStart"/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г</w:t>
            </w:r>
            <w:proofErr w:type="gramEnd"/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пр-т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 xml:space="preserve">Приведённые в форме сведения о физических и юридических лицах </w:t>
      </w:r>
      <w:proofErr w:type="gramStart"/>
      <w:r w:rsidRPr="001D6DBB">
        <w:t>являются условными и указаны</w:t>
      </w:r>
      <w:proofErr w:type="gramEnd"/>
      <w:r w:rsidRPr="001D6DBB">
        <w:t xml:space="preserve">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fldSimple w:instr=" REF _Ref440275279 \r \h  \* MERGEFORMAT ">
        <w:r w:rsidR="006305A1" w:rsidRPr="006305A1">
          <w:rPr>
            <w:vertAlign w:val="subscript"/>
          </w:rPr>
          <w:t>1.1.4</w:t>
        </w:r>
      </w:fldSimple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fldSimple w:instr=" REF _Ref440275279 \r \h  \* MERGEFORMAT ">
        <w:r w:rsidR="006305A1" w:rsidRPr="006305A1">
          <w:rPr>
            <w:vertAlign w:val="subscript"/>
          </w:rPr>
          <w:t>1.1.4</w:t>
        </w:r>
      </w:fldSimple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spellStart"/>
            <w:proofErr w:type="gramStart"/>
            <w:r w:rsidRPr="00382A07">
              <w:rPr>
                <w:b/>
              </w:rPr>
              <w:t>п</w:t>
            </w:r>
            <w:proofErr w:type="spellEnd"/>
            <w:proofErr w:type="gramEnd"/>
            <w:r w:rsidRPr="00382A07">
              <w:rPr>
                <w:b/>
              </w:rPr>
              <w:t>/</w:t>
            </w:r>
            <w:proofErr w:type="spellStart"/>
            <w:r w:rsidRPr="00382A07">
              <w:rPr>
                <w:b/>
              </w:rPr>
              <w:t>п</w:t>
            </w:r>
            <w:proofErr w:type="spellEnd"/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fldSimple w:instr=" REF _Ref191386461 \r \h  \* MERGEFORMAT ">
        <w:r w:rsidR="006305A1" w:rsidRPr="006305A1">
          <w:rPr>
            <w:sz w:val="24"/>
            <w:szCs w:val="24"/>
          </w:rPr>
          <w:t>3.3.10</w:t>
        </w:r>
      </w:fldSimple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fldSimple w:instr=" REF _Ref55336310 \r \h  \* MERGEFORMAT ">
        <w:r w:rsidR="006305A1" w:rsidRPr="006305A1">
          <w:rPr>
            <w:sz w:val="24"/>
            <w:szCs w:val="24"/>
          </w:rPr>
          <w:t>5.1</w:t>
        </w:r>
      </w:fldSimple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fldSimple w:instr=" REF _Ref440274337 \r \h  \* MERGEFORMAT ">
        <w:r w:rsidR="006305A1" w:rsidRPr="006305A1">
          <w:rPr>
            <w:sz w:val="24"/>
            <w:szCs w:val="24"/>
          </w:rPr>
          <w:t>5.2</w:t>
        </w:r>
      </w:fldSimple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fldSimple w:instr=" REF _Ref440274366 \r \h  \* MERGEFORMAT ">
        <w:r w:rsidR="006305A1" w:rsidRPr="006305A1">
          <w:rPr>
            <w:sz w:val="24"/>
            <w:szCs w:val="24"/>
          </w:rPr>
          <w:t>5.4</w:t>
        </w:r>
      </w:fldSimple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BD5" w:rsidRDefault="00164BD5">
      <w:pPr>
        <w:spacing w:line="240" w:lineRule="auto"/>
      </w:pPr>
      <w:r>
        <w:separator/>
      </w:r>
    </w:p>
  </w:endnote>
  <w:endnote w:type="continuationSeparator" w:id="0">
    <w:p w:rsidR="00164BD5" w:rsidRDefault="00164BD5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6C37F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6C37FB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6C37FB" w:rsidRPr="00FA0376">
      <w:rPr>
        <w:sz w:val="16"/>
        <w:szCs w:val="16"/>
        <w:lang w:eastAsia="ru-RU"/>
      </w:rPr>
      <w:fldChar w:fldCharType="separate"/>
    </w:r>
    <w:r w:rsidR="00F369F4">
      <w:rPr>
        <w:noProof/>
        <w:sz w:val="16"/>
        <w:szCs w:val="16"/>
        <w:lang w:eastAsia="ru-RU"/>
      </w:rPr>
      <w:t>17</w:t>
    </w:r>
    <w:r w:rsidR="006C37FB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B50C36" w:rsidRPr="00B50C36">
      <w:rPr>
        <w:sz w:val="18"/>
        <w:szCs w:val="18"/>
      </w:rPr>
      <w:t xml:space="preserve">Договора на поставку блоков измерения и защиты </w:t>
    </w:r>
    <w:proofErr w:type="gramStart"/>
    <w:r w:rsidR="00B50C36" w:rsidRPr="00B50C36">
      <w:rPr>
        <w:sz w:val="18"/>
        <w:szCs w:val="18"/>
      </w:rPr>
      <w:t>в комплекте с электросчетчиками для выполнения работ по организации учета электроэнергии на уровнях</w:t>
    </w:r>
    <w:proofErr w:type="gramEnd"/>
    <w:r w:rsidR="00B50C36" w:rsidRPr="00B50C36">
      <w:rPr>
        <w:sz w:val="18"/>
        <w:szCs w:val="18"/>
      </w:rPr>
      <w:t xml:space="preserve"> напряжения 0,23-0,38 кВ для нужд ПАО «МРСК Центра» (филиала «</w:t>
    </w:r>
    <w:proofErr w:type="spellStart"/>
    <w:r w:rsidR="00B50C36" w:rsidRPr="00B50C36">
      <w:rPr>
        <w:sz w:val="18"/>
        <w:szCs w:val="18"/>
      </w:rPr>
      <w:t>Ярэнерго</w:t>
    </w:r>
    <w:proofErr w:type="spellEnd"/>
    <w:r w:rsidR="00B50C36" w:rsidRPr="00B50C36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BD5" w:rsidRDefault="00164BD5">
      <w:pPr>
        <w:spacing w:line="240" w:lineRule="auto"/>
      </w:pPr>
      <w:r>
        <w:separator/>
      </w:r>
    </w:p>
  </w:footnote>
  <w:footnote w:type="continuationSeparator" w:id="0">
    <w:p w:rsidR="00164BD5" w:rsidRDefault="00164BD5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Pr="00930031" w:rsidRDefault="0015018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88" w:rsidRDefault="001501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73058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4BD5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09A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37FB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0C36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369F4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0AD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eader" Target="header5.xm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B7E04B8F5BC345C22463EADCAE81D93CF4CA1215A36F6052F6BC85F6f9C8L" TargetMode="External"/><Relationship Id="rId55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yperlink" Target="mailto:Lazareva.TV@mrsk-1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stonen.IA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footer" Target="footer10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hyperlink" Target="https://rmsp.nalog.ru" TargetMode="Externa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yperlink" Target="mailto:Lazareva.TV@mrsk-1.ru" TargetMode="Externa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header" Target="header14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802E2-744E-4F92-AAD4-051D9DA0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89</Pages>
  <Words>29919</Words>
  <Characters>170541</Characters>
  <Application>Microsoft Office Word</Application>
  <DocSecurity>0</DocSecurity>
  <Lines>1421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200060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53</cp:revision>
  <cp:lastPrinted>2015-12-29T14:27:00Z</cp:lastPrinted>
  <dcterms:created xsi:type="dcterms:W3CDTF">2016-12-02T12:44:00Z</dcterms:created>
  <dcterms:modified xsi:type="dcterms:W3CDTF">2018-01-17T13:45:00Z</dcterms:modified>
</cp:coreProperties>
</file>